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1D16" w:rsidRDefault="00925F4C" w:rsidP="007C1D16">
      <w:pPr>
        <w:pStyle w:val="af1"/>
        <w:spacing w:line="276" w:lineRule="auto"/>
        <w:jc w:val="both"/>
      </w:pPr>
      <w:r>
        <w:rPr>
          <w:rFonts w:eastAsia="Times New Roman"/>
          <w:noProof/>
          <w:color w:val="000000"/>
          <w:kern w:val="0"/>
          <w:sz w:val="20"/>
          <w:szCs w:val="20"/>
          <w:lang w:eastAsia="ru-RU"/>
        </w:rPr>
        <w:drawing>
          <wp:inline distT="0" distB="0" distL="0" distR="0">
            <wp:extent cx="6480175" cy="915892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F4C" w:rsidRPr="003D2F9F" w:rsidRDefault="00925F4C" w:rsidP="007C1D16">
      <w:pPr>
        <w:pStyle w:val="af1"/>
        <w:spacing w:line="276" w:lineRule="auto"/>
        <w:jc w:val="both"/>
      </w:pPr>
      <w:bookmarkStart w:id="0" w:name="_GoBack"/>
      <w:bookmarkEnd w:id="0"/>
    </w:p>
    <w:p w:rsidR="007C1D16" w:rsidRPr="003D2F9F" w:rsidRDefault="007C1D16" w:rsidP="007C1D16">
      <w:pPr>
        <w:spacing w:line="276" w:lineRule="auto"/>
        <w:jc w:val="center"/>
        <w:rPr>
          <w:b/>
          <w:bCs/>
        </w:rPr>
      </w:pPr>
      <w:r w:rsidRPr="003D2F9F">
        <w:rPr>
          <w:b/>
          <w:bCs/>
        </w:rPr>
        <w:lastRenderedPageBreak/>
        <w:t>Пояснительная записка</w:t>
      </w:r>
    </w:p>
    <w:p w:rsidR="007C1D16" w:rsidRDefault="007C1D16" w:rsidP="007C1D16">
      <w:pPr>
        <w:pStyle w:val="af1"/>
        <w:spacing w:line="276" w:lineRule="auto"/>
        <w:ind w:firstLine="709"/>
        <w:jc w:val="both"/>
        <w:rPr>
          <w:rFonts w:ascii="Arial" w:hAnsi="Arial" w:cs="Arial"/>
          <w:color w:val="000000"/>
          <w:sz w:val="22"/>
          <w:szCs w:val="22"/>
        </w:rPr>
      </w:pPr>
      <w:r w:rsidRPr="003D2F9F">
        <w:rPr>
          <w:color w:val="000000"/>
        </w:rPr>
        <w:t>Данная рабочая программа</w:t>
      </w:r>
      <w:r w:rsidRPr="003D2F9F">
        <w:t xml:space="preserve"> курса биологии для  учащихся 6—9</w:t>
      </w:r>
      <w:r w:rsidRPr="00427AE3">
        <w:t xml:space="preserve"> </w:t>
      </w:r>
      <w:r w:rsidRPr="003D2F9F">
        <w:t>специальных (коррекционных)  классов  составлена на основе документов:</w:t>
      </w:r>
      <w:r w:rsidRPr="006E4764">
        <w:rPr>
          <w:rFonts w:ascii="Arial" w:hAnsi="Arial" w:cs="Arial"/>
          <w:color w:val="000000"/>
          <w:sz w:val="22"/>
          <w:szCs w:val="22"/>
        </w:rPr>
        <w:t xml:space="preserve"> </w:t>
      </w:r>
    </w:p>
    <w:p w:rsidR="007C1D16" w:rsidRDefault="007C1D16" w:rsidP="007C1D16">
      <w:pPr>
        <w:pStyle w:val="af1"/>
        <w:spacing w:line="276" w:lineRule="auto"/>
        <w:ind w:firstLine="709"/>
        <w:jc w:val="both"/>
      </w:pPr>
      <w:r>
        <w:t xml:space="preserve">1. </w:t>
      </w:r>
      <w:r w:rsidRPr="003D2F9F">
        <w:t xml:space="preserve"> Закон</w:t>
      </w:r>
      <w:r w:rsidR="001A1447">
        <w:t>а</w:t>
      </w:r>
      <w:r w:rsidRPr="003D2F9F">
        <w:t xml:space="preserve">  «Об образовании в Российской Федерации» (статья 47, п.3, </w:t>
      </w:r>
      <w:proofErr w:type="spellStart"/>
      <w:r w:rsidRPr="003D2F9F">
        <w:t>пп</w:t>
      </w:r>
      <w:proofErr w:type="spellEnd"/>
      <w:r w:rsidRPr="003D2F9F">
        <w:t xml:space="preserve">. 3; статья 47, п. 3, </w:t>
      </w:r>
      <w:proofErr w:type="spellStart"/>
      <w:r w:rsidRPr="006E4764">
        <w:t>пп</w:t>
      </w:r>
      <w:proofErr w:type="spellEnd"/>
      <w:r w:rsidRPr="006E4764">
        <w:t>. 5; статья 48, п.1, пп.1)</w:t>
      </w:r>
    </w:p>
    <w:p w:rsidR="007C1D16" w:rsidRDefault="00CA4E64" w:rsidP="007C1D16">
      <w:pPr>
        <w:pStyle w:val="af1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</w:t>
      </w:r>
      <w:r w:rsidR="001A1447">
        <w:rPr>
          <w:color w:val="000000"/>
        </w:rPr>
        <w:t>. Учебного</w:t>
      </w:r>
      <w:r w:rsidR="007C1D16" w:rsidRPr="006E4764">
        <w:rPr>
          <w:color w:val="000000"/>
        </w:rPr>
        <w:t xml:space="preserve"> пла</w:t>
      </w:r>
      <w:r w:rsidR="00DE1CDE">
        <w:rPr>
          <w:color w:val="000000"/>
        </w:rPr>
        <w:t>н</w:t>
      </w:r>
      <w:r w:rsidR="001A1447">
        <w:rPr>
          <w:color w:val="000000"/>
        </w:rPr>
        <w:t>а</w:t>
      </w:r>
      <w:r w:rsidR="00DE1CDE">
        <w:rPr>
          <w:color w:val="000000"/>
        </w:rPr>
        <w:t xml:space="preserve"> МКОУ «Храмцовская ООШ»</w:t>
      </w:r>
      <w:r w:rsidR="007C1D16" w:rsidRPr="006E4764">
        <w:rPr>
          <w:color w:val="000000"/>
        </w:rPr>
        <w:t>;  </w:t>
      </w:r>
    </w:p>
    <w:p w:rsidR="007C1D16" w:rsidRDefault="00CA4E64" w:rsidP="007C1D16">
      <w:pPr>
        <w:pStyle w:val="af1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1A1447">
        <w:rPr>
          <w:color w:val="000000"/>
        </w:rPr>
        <w:t xml:space="preserve">. Федерального </w:t>
      </w:r>
      <w:proofErr w:type="spellStart"/>
      <w:r w:rsidR="001A1447">
        <w:rPr>
          <w:color w:val="000000"/>
        </w:rPr>
        <w:t>переченя</w:t>
      </w:r>
      <w:proofErr w:type="spellEnd"/>
      <w:r w:rsidR="007C1D16" w:rsidRPr="006E4764">
        <w:rPr>
          <w:color w:val="000000"/>
        </w:rPr>
        <w:t xml:space="preserve"> учебников, утвержденных, рекомендованных (допущенных) к использованию в образовательном процессе в образовательном учреждении, реализующих программы общего образования;   </w:t>
      </w:r>
    </w:p>
    <w:p w:rsidR="007C1D16" w:rsidRPr="006E4764" w:rsidRDefault="00CA4E64" w:rsidP="007C1D16">
      <w:pPr>
        <w:pStyle w:val="af1"/>
        <w:spacing w:line="276" w:lineRule="auto"/>
        <w:ind w:firstLine="709"/>
        <w:jc w:val="both"/>
      </w:pPr>
      <w:r>
        <w:rPr>
          <w:color w:val="000000"/>
        </w:rPr>
        <w:t>4</w:t>
      </w:r>
      <w:r w:rsidR="007C1D16" w:rsidRPr="006E4764">
        <w:rPr>
          <w:color w:val="000000"/>
        </w:rPr>
        <w:t>.</w:t>
      </w:r>
      <w:r w:rsidR="007C1D16" w:rsidRPr="006E4764">
        <w:rPr>
          <w:rStyle w:val="apple-converted-space"/>
          <w:color w:val="000000"/>
        </w:rPr>
        <w:t> </w:t>
      </w:r>
      <w:r w:rsidR="007C1D16" w:rsidRPr="006E4764">
        <w:rPr>
          <w:color w:val="000000"/>
        </w:rPr>
        <w:t> </w:t>
      </w:r>
      <w:r w:rsidR="007C1D16" w:rsidRPr="006E4764">
        <w:rPr>
          <w:rStyle w:val="apple-converted-space"/>
          <w:color w:val="000000"/>
        </w:rPr>
        <w:t> </w:t>
      </w:r>
      <w:r w:rsidR="001A1447">
        <w:rPr>
          <w:color w:val="000000"/>
        </w:rPr>
        <w:t>Положения</w:t>
      </w:r>
      <w:r w:rsidR="007C1D16" w:rsidRPr="006E4764">
        <w:rPr>
          <w:color w:val="000000"/>
        </w:rPr>
        <w:t xml:space="preserve"> о рабочей программе МКОУ «Храмцовская ООШ»,</w:t>
      </w:r>
    </w:p>
    <w:p w:rsidR="007C1D16" w:rsidRDefault="007C1D16" w:rsidP="00DE1CDE">
      <w:pPr>
        <w:jc w:val="both"/>
        <w:rPr>
          <w:rFonts w:eastAsia="HiddenHorzOCR"/>
        </w:rPr>
      </w:pPr>
      <w:r w:rsidRPr="003D2F9F">
        <w:rPr>
          <w:rFonts w:eastAsia="HiddenHorzOCR"/>
        </w:rPr>
        <w:t xml:space="preserve"> </w:t>
      </w:r>
      <w:r w:rsidR="00CA4E64">
        <w:rPr>
          <w:rFonts w:eastAsia="HiddenHorzOCR"/>
        </w:rPr>
        <w:t xml:space="preserve">           5. </w:t>
      </w:r>
      <w:r w:rsidR="00DE1CDE" w:rsidRPr="00DE1CDE">
        <w:t>П</w:t>
      </w:r>
      <w:r w:rsidR="00DE1CDE">
        <w:t xml:space="preserve">римерной </w:t>
      </w:r>
      <w:r w:rsidR="00DE1CDE" w:rsidRPr="00DE1CDE">
        <w:t xml:space="preserve"> </w:t>
      </w:r>
      <w:r w:rsidR="00DE1CDE">
        <w:t>адаптированной основной</w:t>
      </w:r>
      <w:r w:rsidR="00DE1CDE" w:rsidRPr="00DE1CDE">
        <w:t xml:space="preserve"> общеобразовательн</w:t>
      </w:r>
      <w:r w:rsidR="00DE1CDE">
        <w:t>ой программы</w:t>
      </w:r>
      <w:r w:rsidR="00DE1CDE" w:rsidRPr="00DE1CDE">
        <w:t xml:space="preserve"> образования </w:t>
      </w:r>
      <w:proofErr w:type="gramStart"/>
      <w:r w:rsidR="00DE1CDE" w:rsidRPr="00DE1CDE">
        <w:t>обучающихся</w:t>
      </w:r>
      <w:proofErr w:type="gramEnd"/>
      <w:r w:rsidR="00DE1CDE" w:rsidRPr="00DE1CDE">
        <w:t xml:space="preserve"> с умственной отсталостью</w:t>
      </w:r>
      <w:r w:rsidR="00244071">
        <w:t xml:space="preserve"> </w:t>
      </w:r>
      <w:r w:rsidR="00DE1CDE" w:rsidRPr="00DE1CDE">
        <w:t>(интеллектуальными нарушениями)</w:t>
      </w:r>
      <w:r w:rsidR="00DE1CDE" w:rsidRPr="003D2F9F">
        <w:rPr>
          <w:rFonts w:eastAsia="HiddenHorzOCR"/>
        </w:rPr>
        <w:t>;</w:t>
      </w:r>
    </w:p>
    <w:p w:rsidR="00CA4E64" w:rsidRPr="00DE1CDE" w:rsidRDefault="00CA4E64" w:rsidP="00DE1CDE">
      <w:pPr>
        <w:jc w:val="both"/>
      </w:pPr>
    </w:p>
    <w:p w:rsidR="006461F8" w:rsidRPr="00525C6F" w:rsidRDefault="0000420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>
        <w:rPr>
          <w:szCs w:val="28"/>
        </w:rPr>
        <w:t xml:space="preserve">Данная программа </w:t>
      </w:r>
      <w:r w:rsidR="006461F8" w:rsidRPr="00525C6F">
        <w:rPr>
          <w:szCs w:val="28"/>
        </w:rPr>
        <w:t xml:space="preserve"> по биологии продолжает вводный курс «Природоведение», при изу</w:t>
      </w:r>
      <w:r w:rsidR="006461F8" w:rsidRPr="00525C6F">
        <w:rPr>
          <w:szCs w:val="28"/>
        </w:rPr>
        <w:softHyphen/>
        <w:t>че</w:t>
      </w:r>
      <w:r w:rsidR="006461F8" w:rsidRPr="00525C6F">
        <w:rPr>
          <w:szCs w:val="28"/>
        </w:rPr>
        <w:softHyphen/>
        <w:t>нии ко</w:t>
      </w:r>
      <w:r w:rsidR="006461F8" w:rsidRPr="00525C6F">
        <w:rPr>
          <w:szCs w:val="28"/>
        </w:rPr>
        <w:softHyphen/>
        <w:t xml:space="preserve">торого учащиеся в </w:t>
      </w:r>
      <w:r w:rsidR="006461F8" w:rsidRPr="00525C6F">
        <w:rPr>
          <w:szCs w:val="28"/>
          <w:lang w:val="en-US"/>
        </w:rPr>
        <w:t>V</w:t>
      </w:r>
      <w:r w:rsidR="006461F8" w:rsidRPr="00525C6F">
        <w:rPr>
          <w:szCs w:val="28"/>
        </w:rPr>
        <w:t xml:space="preserve"> и </w:t>
      </w:r>
      <w:r w:rsidR="006461F8" w:rsidRPr="00525C6F">
        <w:rPr>
          <w:szCs w:val="28"/>
          <w:lang w:val="en-US"/>
        </w:rPr>
        <w:t>VI</w:t>
      </w:r>
      <w:r w:rsidR="006461F8" w:rsidRPr="00525C6F">
        <w:rPr>
          <w:szCs w:val="28"/>
        </w:rPr>
        <w:t xml:space="preserve"> классах, получат элементарную </w:t>
      </w:r>
      <w:proofErr w:type="gramStart"/>
      <w:r w:rsidR="006461F8" w:rsidRPr="00525C6F">
        <w:rPr>
          <w:szCs w:val="28"/>
        </w:rPr>
        <w:t>естественно-научную</w:t>
      </w:r>
      <w:proofErr w:type="gramEnd"/>
      <w:r w:rsidR="006461F8" w:rsidRPr="00525C6F">
        <w:rPr>
          <w:szCs w:val="28"/>
        </w:rPr>
        <w:t xml:space="preserve"> под</w:t>
      </w:r>
      <w:r w:rsidR="006461F8" w:rsidRPr="00525C6F">
        <w:rPr>
          <w:szCs w:val="28"/>
        </w:rPr>
        <w:softHyphen/>
        <w:t>го</w:t>
      </w:r>
      <w:r w:rsidR="006461F8" w:rsidRPr="00525C6F">
        <w:rPr>
          <w:szCs w:val="28"/>
        </w:rPr>
        <w:softHyphen/>
        <w:t>товку. Преемственные связи между данными предметами обеспечивают целост</w:t>
      </w:r>
      <w:r w:rsidR="006461F8" w:rsidRPr="00525C6F">
        <w:rPr>
          <w:szCs w:val="28"/>
        </w:rPr>
        <w:softHyphen/>
        <w:t>ность би</w:t>
      </w:r>
      <w:r w:rsidR="006461F8" w:rsidRPr="00525C6F">
        <w:rPr>
          <w:szCs w:val="28"/>
        </w:rPr>
        <w:softHyphen/>
        <w:t>ологического курса, а его содержание будет способство</w:t>
      </w:r>
      <w:r w:rsidR="006461F8" w:rsidRPr="00525C6F">
        <w:rPr>
          <w:szCs w:val="28"/>
        </w:rPr>
        <w:softHyphen/>
        <w:t xml:space="preserve">вать правильному поведению </w:t>
      </w:r>
      <w:proofErr w:type="gramStart"/>
      <w:r w:rsidR="006461F8" w:rsidRPr="00525C6F">
        <w:rPr>
          <w:szCs w:val="28"/>
        </w:rPr>
        <w:t>обу</w:t>
      </w:r>
      <w:r w:rsidR="006461F8" w:rsidRPr="00525C6F">
        <w:rPr>
          <w:szCs w:val="28"/>
        </w:rPr>
        <w:softHyphen/>
        <w:t>чающихся</w:t>
      </w:r>
      <w:proofErr w:type="gramEnd"/>
      <w:r w:rsidR="006461F8" w:rsidRPr="00525C6F">
        <w:rPr>
          <w:szCs w:val="28"/>
        </w:rPr>
        <w:t xml:space="preserve"> в соответствии с законами приро</w:t>
      </w:r>
      <w:r w:rsidR="006461F8" w:rsidRPr="00525C6F">
        <w:rPr>
          <w:szCs w:val="28"/>
        </w:rPr>
        <w:softHyphen/>
        <w:t>ды и общечеловеческими нрав</w:t>
      </w:r>
      <w:r w:rsidR="006461F8" w:rsidRPr="00525C6F">
        <w:rPr>
          <w:szCs w:val="28"/>
        </w:rPr>
        <w:softHyphen/>
        <w:t>с</w:t>
      </w:r>
      <w:r w:rsidR="006461F8" w:rsidRPr="00525C6F">
        <w:rPr>
          <w:szCs w:val="28"/>
        </w:rPr>
        <w:softHyphen/>
        <w:t>т</w:t>
      </w:r>
      <w:r w:rsidR="006461F8" w:rsidRPr="00525C6F">
        <w:rPr>
          <w:szCs w:val="28"/>
        </w:rPr>
        <w:softHyphen/>
        <w:t>ве</w:t>
      </w:r>
      <w:r w:rsidR="006461F8" w:rsidRPr="00525C6F">
        <w:rPr>
          <w:szCs w:val="28"/>
        </w:rPr>
        <w:softHyphen/>
        <w:t>н</w:t>
      </w:r>
      <w:r w:rsidR="006461F8" w:rsidRPr="00525C6F">
        <w:rPr>
          <w:szCs w:val="28"/>
        </w:rPr>
        <w:softHyphen/>
        <w:t>ны</w:t>
      </w:r>
      <w:r w:rsidR="006461F8" w:rsidRPr="00525C6F">
        <w:rPr>
          <w:szCs w:val="28"/>
        </w:rPr>
        <w:softHyphen/>
        <w:t>ми цен</w:t>
      </w:r>
      <w:r w:rsidR="006461F8" w:rsidRPr="00525C6F">
        <w:rPr>
          <w:szCs w:val="28"/>
        </w:rPr>
        <w:softHyphen/>
        <w:t>ностями.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 xml:space="preserve">Изучение биологического материала в </w:t>
      </w:r>
      <w:r w:rsidRPr="00525C6F">
        <w:rPr>
          <w:szCs w:val="28"/>
          <w:lang w:val="en-US"/>
        </w:rPr>
        <w:t>VII</w:t>
      </w:r>
      <w:r w:rsidRPr="00525C6F">
        <w:rPr>
          <w:szCs w:val="28"/>
        </w:rPr>
        <w:t>-</w:t>
      </w:r>
      <w:r w:rsidRPr="00525C6F">
        <w:rPr>
          <w:szCs w:val="28"/>
          <w:lang w:val="en-US"/>
        </w:rPr>
        <w:t>IX</w:t>
      </w:r>
      <w:r w:rsidRPr="00525C6F">
        <w:rPr>
          <w:szCs w:val="28"/>
        </w:rPr>
        <w:t xml:space="preserve"> классах позволяет решать за</w:t>
      </w:r>
      <w:r w:rsidRPr="00525C6F">
        <w:rPr>
          <w:szCs w:val="28"/>
        </w:rPr>
        <w:softHyphen/>
        <w:t>дачи экологического, эстетического, патриотического, физическо</w:t>
      </w:r>
      <w:r w:rsidRPr="00525C6F">
        <w:rPr>
          <w:szCs w:val="28"/>
        </w:rPr>
        <w:softHyphen/>
        <w:t>го, трудового и полового воспитания детей и подростков.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Знакомство с разнообразием растительного и животного ми</w:t>
      </w:r>
      <w:r w:rsidRPr="00525C6F">
        <w:rPr>
          <w:szCs w:val="28"/>
        </w:rPr>
        <w:softHyphen/>
        <w:t>ра должно воспитывать у обучающихся  чувство любви к природе и ответ</w:t>
      </w:r>
      <w:r w:rsidRPr="00525C6F">
        <w:rPr>
          <w:szCs w:val="28"/>
        </w:rPr>
        <w:softHyphen/>
        <w:t>ственности за ее сохранность. Учащимся важно понять, что сохранение красоты природы тесно связано с деятельностью че</w:t>
      </w:r>
      <w:r w:rsidRPr="00525C6F">
        <w:rPr>
          <w:szCs w:val="28"/>
        </w:rPr>
        <w:softHyphen/>
        <w:t>ловека и человек — часть приро</w:t>
      </w:r>
      <w:r w:rsidRPr="00525C6F">
        <w:rPr>
          <w:szCs w:val="28"/>
        </w:rPr>
        <w:softHyphen/>
        <w:t>ды, его жизнь зависит от нее, и поэтому все обязаны сохранять природу для себя и последующих поколений.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Курс «Биология » состоит из трёх разделов: «Растения», «Животные», «Человек и его здоро</w:t>
      </w:r>
      <w:r w:rsidRPr="00525C6F">
        <w:rPr>
          <w:szCs w:val="28"/>
        </w:rPr>
        <w:softHyphen/>
        <w:t>вье».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Распределение времени на изучение тем учитель планирует самостоятельно,  исходя из местных (региональных) условий.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Программа предполагает ведение наблюдений, органи</w:t>
      </w:r>
      <w:r w:rsidRPr="00525C6F">
        <w:rPr>
          <w:szCs w:val="28"/>
        </w:rPr>
        <w:softHyphen/>
        <w:t>зацию лабораторных и практических работ, демонстрацию опы</w:t>
      </w:r>
      <w:r w:rsidRPr="00525C6F">
        <w:rPr>
          <w:szCs w:val="28"/>
        </w:rPr>
        <w:softHyphen/>
        <w:t>тов и проведение экскурсий ― всё это даст возможность более целенаправленно способствовать развитию любознательности и повышению интереса к предмету, а также более эффективно осу</w:t>
      </w:r>
      <w:r w:rsidRPr="00525C6F">
        <w:rPr>
          <w:szCs w:val="28"/>
        </w:rPr>
        <w:softHyphen/>
        <w:t>ществлять коррекцию учащихся: развивать память и наблюдатель</w:t>
      </w:r>
      <w:r w:rsidRPr="00525C6F">
        <w:rPr>
          <w:szCs w:val="28"/>
        </w:rPr>
        <w:softHyphen/>
        <w:t>ность, корригировать мышление и речь.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 xml:space="preserve">С разделом «Неживая природа» учащиеся знакомятся на уроках природоведения в </w:t>
      </w:r>
      <w:r w:rsidRPr="00525C6F">
        <w:rPr>
          <w:szCs w:val="28"/>
          <w:lang w:val="en-US"/>
        </w:rPr>
        <w:t>V</w:t>
      </w:r>
      <w:r w:rsidRPr="00525C6F">
        <w:rPr>
          <w:szCs w:val="28"/>
        </w:rPr>
        <w:t xml:space="preserve"> и </w:t>
      </w:r>
      <w:r w:rsidRPr="00525C6F">
        <w:rPr>
          <w:szCs w:val="28"/>
          <w:lang w:val="en-US"/>
        </w:rPr>
        <w:t>VI</w:t>
      </w:r>
      <w:r w:rsidRPr="00525C6F">
        <w:rPr>
          <w:szCs w:val="28"/>
        </w:rPr>
        <w:t xml:space="preserve"> классах и узнают, чем жи</w:t>
      </w:r>
      <w:r w:rsidRPr="00525C6F">
        <w:rPr>
          <w:szCs w:val="28"/>
        </w:rPr>
        <w:softHyphen/>
        <w:t>вая природа отличается от неживой, из чего состоит живые и не</w:t>
      </w:r>
      <w:r w:rsidRPr="00525C6F">
        <w:rPr>
          <w:szCs w:val="28"/>
        </w:rPr>
        <w:softHyphen/>
        <w:t>живые тела, получают новые знания об элементарных физичес</w:t>
      </w:r>
      <w:r w:rsidRPr="00525C6F">
        <w:rPr>
          <w:szCs w:val="28"/>
        </w:rPr>
        <w:softHyphen/>
        <w:t>ких и химических свойствах и использовании воды, воздуха, полезных ископаемых и почвы, некоторых явлениях неживой природы.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Курс биологии, посвящённый изучению живой природы, начинается с раздела «Растения» (</w:t>
      </w:r>
      <w:r w:rsidRPr="00525C6F">
        <w:rPr>
          <w:szCs w:val="28"/>
          <w:lang w:val="en-US"/>
        </w:rPr>
        <w:t>VII</w:t>
      </w:r>
      <w:r w:rsidRPr="00525C6F">
        <w:rPr>
          <w:szCs w:val="28"/>
        </w:rPr>
        <w:t xml:space="preserve"> класс), в котором все растения объединены в группы не по семействам, а по месту их произрастания. Такое структурирование матери</w:t>
      </w:r>
      <w:r w:rsidRPr="00525C6F">
        <w:rPr>
          <w:szCs w:val="28"/>
        </w:rPr>
        <w:softHyphen/>
        <w:t>ала более доступно для понимания обучающимися с умственной отсталостью (интеллектуальными нарушениями). В этот раздел включены практически значимые темы, такие, как «</w:t>
      </w:r>
      <w:proofErr w:type="spellStart"/>
      <w:r w:rsidRPr="00525C6F">
        <w:rPr>
          <w:szCs w:val="28"/>
        </w:rPr>
        <w:t>Фитодизайн</w:t>
      </w:r>
      <w:proofErr w:type="spellEnd"/>
      <w:r w:rsidRPr="00525C6F">
        <w:rPr>
          <w:szCs w:val="28"/>
        </w:rPr>
        <w:t>», «Заготовка овощей на зиму», «Лекарственные растения» и др.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 xml:space="preserve">В разделе «Животные» (8 класс) особое внимание уделено изучению животных, играющих </w:t>
      </w:r>
      <w:r w:rsidRPr="00525C6F">
        <w:rPr>
          <w:szCs w:val="28"/>
        </w:rPr>
        <w:lastRenderedPageBreak/>
        <w:t>значительную роль в жизни че</w:t>
      </w:r>
      <w:r w:rsidRPr="00525C6F">
        <w:rPr>
          <w:szCs w:val="28"/>
        </w:rPr>
        <w:softHyphen/>
        <w:t>ловека, его хозяйственной деятельности. Этот раздел дополнен темами, близкими учащимся, живущим в городской местности («Аквариумные рыбки», «Кошки» и «Собаки»: породы, уход, сани</w:t>
      </w:r>
      <w:r w:rsidRPr="00525C6F">
        <w:rPr>
          <w:szCs w:val="28"/>
        </w:rPr>
        <w:softHyphen/>
        <w:t>тарно-гигиенические требования к их содержанию и др.).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В разделе «Человек» (</w:t>
      </w:r>
      <w:r w:rsidRPr="00525C6F">
        <w:rPr>
          <w:szCs w:val="28"/>
          <w:lang w:val="en-US"/>
        </w:rPr>
        <w:t>IX</w:t>
      </w:r>
      <w:r w:rsidRPr="00525C6F">
        <w:rPr>
          <w:szCs w:val="28"/>
        </w:rPr>
        <w:t xml:space="preserve"> класс) человек рассматривается как биосоциальное су</w:t>
      </w:r>
      <w:r w:rsidRPr="00525C6F">
        <w:rPr>
          <w:szCs w:val="28"/>
        </w:rPr>
        <w:softHyphen/>
        <w:t>ще</w:t>
      </w:r>
      <w:r w:rsidRPr="00525C6F">
        <w:rPr>
          <w:szCs w:val="28"/>
        </w:rPr>
        <w:softHyphen/>
        <w:t>с</w:t>
      </w:r>
      <w:r w:rsidRPr="00525C6F">
        <w:rPr>
          <w:szCs w:val="28"/>
        </w:rPr>
        <w:softHyphen/>
        <w:t>т</w:t>
      </w:r>
      <w:r w:rsidRPr="00525C6F">
        <w:rPr>
          <w:szCs w:val="28"/>
        </w:rPr>
        <w:softHyphen/>
        <w:t>во. Основные системы органов человека предлагается изучать, опираясь на сравнительный ана</w:t>
      </w:r>
      <w:r w:rsidRPr="00525C6F">
        <w:rPr>
          <w:szCs w:val="28"/>
        </w:rPr>
        <w:softHyphen/>
        <w:t>лиз жизнен</w:t>
      </w:r>
      <w:r w:rsidRPr="00525C6F">
        <w:rPr>
          <w:szCs w:val="28"/>
        </w:rPr>
        <w:softHyphen/>
        <w:t>ных функций важнейших групп растительных и животных орга</w:t>
      </w:r>
      <w:r w:rsidRPr="00525C6F">
        <w:rPr>
          <w:szCs w:val="28"/>
        </w:rPr>
        <w:softHyphen/>
        <w:t>низмов (пи</w:t>
      </w:r>
      <w:r w:rsidRPr="00525C6F">
        <w:rPr>
          <w:szCs w:val="28"/>
        </w:rPr>
        <w:softHyphen/>
        <w:t>та</w:t>
      </w:r>
      <w:r w:rsidRPr="00525C6F">
        <w:rPr>
          <w:szCs w:val="28"/>
        </w:rPr>
        <w:softHyphen/>
        <w:t>ние и пищеварение, дыхание, перемещение веществ, выделение, размножение). Это по</w:t>
      </w:r>
      <w:r w:rsidRPr="00525C6F">
        <w:rPr>
          <w:szCs w:val="28"/>
        </w:rPr>
        <w:softHyphen/>
        <w:t>з</w:t>
      </w:r>
      <w:r w:rsidRPr="00525C6F">
        <w:rPr>
          <w:szCs w:val="28"/>
        </w:rPr>
        <w:softHyphen/>
        <w:t>во</w:t>
      </w:r>
      <w:r w:rsidRPr="00525C6F">
        <w:rPr>
          <w:szCs w:val="28"/>
        </w:rPr>
        <w:softHyphen/>
        <w:t>лит обучающимся с умственной отсталостью (интелле</w:t>
      </w:r>
      <w:r w:rsidRPr="00525C6F">
        <w:rPr>
          <w:szCs w:val="28"/>
        </w:rPr>
        <w:softHyphen/>
        <w:t>ктуальными нарушениями) вос</w:t>
      </w:r>
      <w:r w:rsidRPr="00525C6F">
        <w:rPr>
          <w:szCs w:val="28"/>
        </w:rPr>
        <w:softHyphen/>
        <w:t>принимать человека как часть живой природы.</w:t>
      </w:r>
    </w:p>
    <w:p w:rsidR="006461F8" w:rsidRPr="00525C6F" w:rsidRDefault="006461F8" w:rsidP="00525C6F">
      <w:pPr>
        <w:shd w:val="clear" w:color="auto" w:fill="FFFFFF"/>
        <w:spacing w:line="276" w:lineRule="auto"/>
        <w:ind w:firstLine="709"/>
        <w:jc w:val="both"/>
        <w:rPr>
          <w:b/>
          <w:szCs w:val="28"/>
        </w:rPr>
      </w:pPr>
      <w:r w:rsidRPr="00525C6F">
        <w:rPr>
          <w:szCs w:val="28"/>
        </w:rPr>
        <w:t>За счет некоторого сокращения анатомического и морфологи</w:t>
      </w:r>
      <w:r w:rsidRPr="00525C6F">
        <w:rPr>
          <w:szCs w:val="28"/>
        </w:rPr>
        <w:softHyphen/>
        <w:t>ческого материала в программу включены темы, связанные с со</w:t>
      </w:r>
      <w:r w:rsidRPr="00525C6F">
        <w:rPr>
          <w:szCs w:val="28"/>
        </w:rPr>
        <w:softHyphen/>
        <w:t>хранением здоровья человека. Обучающиеся  знакомятся с распрост</w:t>
      </w:r>
      <w:r w:rsidRPr="00525C6F">
        <w:rPr>
          <w:szCs w:val="28"/>
        </w:rPr>
        <w:softHyphen/>
        <w:t>раненными заболеваниями, узнают о мерах оказания доврачебной помощи. Привитию практических умений по данным вопросам (из</w:t>
      </w:r>
      <w:r w:rsidRPr="00525C6F">
        <w:rPr>
          <w:szCs w:val="28"/>
        </w:rPr>
        <w:softHyphen/>
        <w:t>мерить давление, наложить повязку и т. п.) следует уделять боль</w:t>
      </w:r>
      <w:r w:rsidRPr="00525C6F">
        <w:rPr>
          <w:szCs w:val="28"/>
        </w:rPr>
        <w:softHyphen/>
        <w:t>ше внимания во внеурочное время.</w:t>
      </w:r>
    </w:p>
    <w:p w:rsidR="006461F8" w:rsidRPr="00525C6F" w:rsidRDefault="006461F8" w:rsidP="00525C6F">
      <w:pPr>
        <w:spacing w:line="276" w:lineRule="auto"/>
        <w:ind w:firstLine="709"/>
        <w:jc w:val="both"/>
        <w:rPr>
          <w:szCs w:val="28"/>
        </w:rPr>
      </w:pPr>
      <w:r w:rsidRPr="00525C6F">
        <w:rPr>
          <w:b/>
          <w:szCs w:val="28"/>
        </w:rPr>
        <w:t xml:space="preserve">Основные задачи </w:t>
      </w:r>
      <w:r w:rsidRPr="00525C6F">
        <w:rPr>
          <w:szCs w:val="28"/>
        </w:rPr>
        <w:t xml:space="preserve"> изучения биологии:</w:t>
      </w:r>
    </w:p>
    <w:p w:rsidR="006461F8" w:rsidRPr="00525C6F" w:rsidRDefault="006461F8" w:rsidP="00525C6F">
      <w:pPr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― формировать элементарные научные представления о компонентах живой природы: строении и жизни растений, животных, организма человека и его здоровье;</w:t>
      </w:r>
    </w:p>
    <w:p w:rsidR="006461F8" w:rsidRPr="00525C6F" w:rsidRDefault="006461F8" w:rsidP="00525C6F">
      <w:pPr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― показать практическое применение биологических знаний: учить  приемам  выращивания и ухода за некоторыми (например, комнатными) растениями и домашними животными, вырабатывать умения ухода за своим организмом, использовать полученные знания для решения бытовых, медицинских и экологических проблем;</w:t>
      </w:r>
    </w:p>
    <w:p w:rsidR="006461F8" w:rsidRPr="00525C6F" w:rsidRDefault="006461F8" w:rsidP="00525C6F">
      <w:pPr>
        <w:spacing w:line="276" w:lineRule="auto"/>
        <w:ind w:firstLine="709"/>
        <w:jc w:val="both"/>
        <w:rPr>
          <w:szCs w:val="28"/>
        </w:rPr>
      </w:pPr>
      <w:r w:rsidRPr="00525C6F">
        <w:rPr>
          <w:szCs w:val="28"/>
        </w:rPr>
        <w:t>― формировать навыки правильного поведения в природе, способствовать экологическому, эстетическому, физическому, санитарно-гигиеническому, половому воспитанию подростков, помочь усвоить правила здорового образа жизни;</w:t>
      </w:r>
    </w:p>
    <w:p w:rsidR="006461F8" w:rsidRPr="00525C6F" w:rsidRDefault="006461F8" w:rsidP="00525C6F">
      <w:pPr>
        <w:spacing w:line="276" w:lineRule="auto"/>
        <w:ind w:firstLine="709"/>
        <w:jc w:val="both"/>
        <w:rPr>
          <w:b/>
          <w:bCs/>
          <w:szCs w:val="28"/>
        </w:rPr>
      </w:pPr>
      <w:r w:rsidRPr="00525C6F">
        <w:rPr>
          <w:szCs w:val="28"/>
        </w:rPr>
        <w:t>― развивать и корригировать познавательную деятельность, учить анализировать, сравнивать природные объекты и явления, подводить к обобщающим понятиям, понимать причинно-следственные зависимости, расширять лексический запас, развивать связную речь и другие психические функции.</w:t>
      </w:r>
    </w:p>
    <w:p w:rsidR="007C1D16" w:rsidRPr="00525C6F" w:rsidRDefault="007C1D16" w:rsidP="00525C6F">
      <w:pPr>
        <w:spacing w:line="276" w:lineRule="auto"/>
        <w:ind w:firstLine="709"/>
        <w:jc w:val="both"/>
        <w:rPr>
          <w:sz w:val="22"/>
        </w:rPr>
      </w:pPr>
    </w:p>
    <w:p w:rsidR="00004208" w:rsidRDefault="007C1D16" w:rsidP="007C1D16">
      <w:pPr>
        <w:pStyle w:val="af1"/>
        <w:spacing w:line="276" w:lineRule="auto"/>
        <w:ind w:firstLine="708"/>
        <w:jc w:val="both"/>
        <w:rPr>
          <w:b/>
        </w:rPr>
      </w:pPr>
      <w:r w:rsidRPr="00C81886">
        <w:rPr>
          <w:b/>
        </w:rPr>
        <w:t xml:space="preserve">Рабочая программа    </w:t>
      </w:r>
      <w:r w:rsidRPr="00C81886">
        <w:rPr>
          <w:b/>
          <w:lang w:val="en-US"/>
        </w:rPr>
        <w:t>VIII</w:t>
      </w:r>
      <w:r w:rsidRPr="00C81886">
        <w:rPr>
          <w:b/>
        </w:rPr>
        <w:t xml:space="preserve">  вид</w:t>
      </w:r>
      <w:r w:rsidR="00525C6F">
        <w:rPr>
          <w:b/>
        </w:rPr>
        <w:t>а в 7</w:t>
      </w:r>
      <w:r>
        <w:rPr>
          <w:b/>
        </w:rPr>
        <w:t>-9 классах рассчитана на 34</w:t>
      </w:r>
      <w:r w:rsidRPr="00C81886">
        <w:rPr>
          <w:b/>
        </w:rPr>
        <w:t xml:space="preserve"> учебных недел</w:t>
      </w:r>
      <w:r>
        <w:rPr>
          <w:b/>
        </w:rPr>
        <w:t>и</w:t>
      </w:r>
    </w:p>
    <w:p w:rsidR="007C1D16" w:rsidRPr="00F65A71" w:rsidRDefault="007C1D16" w:rsidP="007C1D16">
      <w:pPr>
        <w:pStyle w:val="af1"/>
        <w:spacing w:line="276" w:lineRule="auto"/>
        <w:ind w:firstLine="708"/>
        <w:jc w:val="both"/>
      </w:pPr>
      <w:r>
        <w:t xml:space="preserve"> (</w:t>
      </w:r>
      <w:r w:rsidRPr="00F65A71">
        <w:t>по 2 часа в неделю)</w:t>
      </w:r>
    </w:p>
    <w:p w:rsidR="007C1D16" w:rsidRPr="00F65A71" w:rsidRDefault="006461F8" w:rsidP="007C1D16">
      <w:pPr>
        <w:pStyle w:val="af1"/>
        <w:spacing w:line="276" w:lineRule="auto"/>
        <w:jc w:val="both"/>
      </w:pPr>
      <w:r>
        <w:t>7 класс – 68</w:t>
      </w:r>
      <w:r w:rsidR="007C1D16" w:rsidRPr="00F65A71">
        <w:t xml:space="preserve"> часов  </w:t>
      </w:r>
    </w:p>
    <w:p w:rsidR="007C1D16" w:rsidRDefault="006461F8" w:rsidP="007C1D16">
      <w:pPr>
        <w:pStyle w:val="af1"/>
        <w:spacing w:line="276" w:lineRule="auto"/>
        <w:jc w:val="both"/>
      </w:pPr>
      <w:r>
        <w:t>8 класс – 68</w:t>
      </w:r>
      <w:r w:rsidR="007C1D16">
        <w:t xml:space="preserve"> часов </w:t>
      </w:r>
    </w:p>
    <w:p w:rsidR="007C1D16" w:rsidRPr="008F7245" w:rsidRDefault="006461F8" w:rsidP="007C1D16">
      <w:pPr>
        <w:pStyle w:val="af1"/>
        <w:spacing w:line="276" w:lineRule="auto"/>
        <w:jc w:val="both"/>
      </w:pPr>
      <w:r>
        <w:t>9 класс – 68</w:t>
      </w:r>
      <w:r w:rsidR="007C1D16" w:rsidRPr="00F65A71">
        <w:t xml:space="preserve">часов               </w:t>
      </w:r>
    </w:p>
    <w:p w:rsidR="007C1D16" w:rsidRPr="003D2F9F" w:rsidRDefault="007C1D16" w:rsidP="007C1D16">
      <w:pPr>
        <w:shd w:val="clear" w:color="auto" w:fill="FFFFFF"/>
        <w:tabs>
          <w:tab w:val="left" w:leader="dot" w:pos="403"/>
        </w:tabs>
        <w:spacing w:before="470" w:line="276" w:lineRule="auto"/>
        <w:ind w:right="10" w:firstLine="709"/>
        <w:jc w:val="both"/>
        <w:rPr>
          <w:b/>
          <w:bCs/>
          <w:spacing w:val="-12"/>
        </w:rPr>
      </w:pPr>
    </w:p>
    <w:p w:rsidR="007C1D16" w:rsidRPr="003D2F9F" w:rsidRDefault="007C1D16" w:rsidP="007C1D16">
      <w:pPr>
        <w:shd w:val="clear" w:color="auto" w:fill="FFFFFF"/>
        <w:tabs>
          <w:tab w:val="left" w:leader="dot" w:pos="403"/>
        </w:tabs>
        <w:spacing w:before="470" w:line="276" w:lineRule="auto"/>
        <w:ind w:right="10" w:firstLine="709"/>
        <w:jc w:val="both"/>
        <w:rPr>
          <w:b/>
          <w:bCs/>
          <w:spacing w:val="-12"/>
        </w:rPr>
      </w:pPr>
    </w:p>
    <w:p w:rsidR="007C1D16" w:rsidRDefault="007C1D16" w:rsidP="007C1D16">
      <w:pPr>
        <w:shd w:val="clear" w:color="auto" w:fill="FFFFFF"/>
        <w:tabs>
          <w:tab w:val="left" w:leader="dot" w:pos="403"/>
        </w:tabs>
        <w:spacing w:line="276" w:lineRule="auto"/>
        <w:ind w:right="10"/>
        <w:rPr>
          <w:b/>
          <w:bCs/>
          <w:spacing w:val="-12"/>
        </w:rPr>
      </w:pPr>
    </w:p>
    <w:p w:rsidR="00A34919" w:rsidRDefault="00A34919" w:rsidP="00691894">
      <w:pPr>
        <w:shd w:val="clear" w:color="auto" w:fill="FFFFFF"/>
        <w:tabs>
          <w:tab w:val="left" w:leader="dot" w:pos="403"/>
        </w:tabs>
        <w:spacing w:line="276" w:lineRule="auto"/>
        <w:ind w:right="10"/>
        <w:rPr>
          <w:b/>
          <w:bCs/>
          <w:spacing w:val="-12"/>
        </w:rPr>
      </w:pPr>
    </w:p>
    <w:p w:rsidR="00691894" w:rsidRDefault="00691894" w:rsidP="00691894">
      <w:pPr>
        <w:shd w:val="clear" w:color="auto" w:fill="FFFFFF"/>
        <w:tabs>
          <w:tab w:val="left" w:leader="dot" w:pos="403"/>
        </w:tabs>
        <w:spacing w:line="276" w:lineRule="auto"/>
        <w:ind w:right="10"/>
        <w:rPr>
          <w:b/>
          <w:bCs/>
          <w:spacing w:val="-12"/>
        </w:rPr>
      </w:pPr>
    </w:p>
    <w:p w:rsidR="00A34919" w:rsidRDefault="00A34919" w:rsidP="007C1D16">
      <w:pPr>
        <w:shd w:val="clear" w:color="auto" w:fill="FFFFFF"/>
        <w:tabs>
          <w:tab w:val="left" w:leader="dot" w:pos="403"/>
        </w:tabs>
        <w:spacing w:line="276" w:lineRule="auto"/>
        <w:ind w:right="10"/>
        <w:jc w:val="center"/>
        <w:rPr>
          <w:b/>
          <w:bCs/>
          <w:spacing w:val="-12"/>
        </w:rPr>
      </w:pPr>
    </w:p>
    <w:p w:rsidR="00A34919" w:rsidRDefault="00A34919" w:rsidP="007C1D16">
      <w:pPr>
        <w:shd w:val="clear" w:color="auto" w:fill="FFFFFF"/>
        <w:tabs>
          <w:tab w:val="left" w:leader="dot" w:pos="403"/>
        </w:tabs>
        <w:spacing w:line="276" w:lineRule="auto"/>
        <w:ind w:right="10"/>
        <w:jc w:val="center"/>
        <w:rPr>
          <w:b/>
          <w:bCs/>
          <w:spacing w:val="-12"/>
        </w:rPr>
      </w:pPr>
    </w:p>
    <w:p w:rsidR="00F54DF1" w:rsidRDefault="00F54DF1" w:rsidP="004D1301">
      <w:pPr>
        <w:shd w:val="clear" w:color="auto" w:fill="FFFFFF"/>
        <w:tabs>
          <w:tab w:val="left" w:leader="dot" w:pos="403"/>
        </w:tabs>
        <w:spacing w:line="276" w:lineRule="auto"/>
        <w:ind w:right="10"/>
        <w:rPr>
          <w:b/>
          <w:bCs/>
          <w:spacing w:val="-12"/>
        </w:rPr>
      </w:pPr>
    </w:p>
    <w:p w:rsidR="002D3BCA" w:rsidRDefault="002D3BCA" w:rsidP="004D1301">
      <w:pPr>
        <w:shd w:val="clear" w:color="auto" w:fill="FFFFFF"/>
        <w:tabs>
          <w:tab w:val="left" w:leader="dot" w:pos="403"/>
        </w:tabs>
        <w:spacing w:line="276" w:lineRule="auto"/>
        <w:ind w:right="10"/>
        <w:rPr>
          <w:b/>
          <w:bCs/>
          <w:spacing w:val="-12"/>
        </w:rPr>
      </w:pPr>
    </w:p>
    <w:p w:rsidR="00A34919" w:rsidRDefault="007C1D16" w:rsidP="00A34919">
      <w:pPr>
        <w:shd w:val="clear" w:color="auto" w:fill="FFFFFF"/>
        <w:tabs>
          <w:tab w:val="left" w:leader="dot" w:pos="403"/>
        </w:tabs>
        <w:spacing w:line="276" w:lineRule="auto"/>
        <w:ind w:right="10"/>
        <w:jc w:val="center"/>
        <w:rPr>
          <w:b/>
          <w:bCs/>
          <w:spacing w:val="-12"/>
        </w:rPr>
      </w:pPr>
      <w:r w:rsidRPr="003D2F9F">
        <w:rPr>
          <w:b/>
          <w:bCs/>
          <w:spacing w:val="-12"/>
        </w:rPr>
        <w:t>Содержание программы</w:t>
      </w:r>
    </w:p>
    <w:p w:rsidR="00A34919" w:rsidRDefault="00A34919" w:rsidP="00A34919">
      <w:pPr>
        <w:shd w:val="clear" w:color="auto" w:fill="FFFFFF"/>
        <w:tabs>
          <w:tab w:val="left" w:leader="dot" w:pos="403"/>
        </w:tabs>
        <w:spacing w:line="276" w:lineRule="auto"/>
        <w:ind w:right="10"/>
        <w:jc w:val="center"/>
        <w:rPr>
          <w:b/>
          <w:bCs/>
          <w:spacing w:val="-12"/>
        </w:rPr>
      </w:pPr>
      <w:r>
        <w:rPr>
          <w:b/>
          <w:bCs/>
          <w:spacing w:val="-12"/>
        </w:rPr>
        <w:lastRenderedPageBreak/>
        <w:t>7  класс</w:t>
      </w:r>
    </w:p>
    <w:p w:rsidR="006461F8" w:rsidRPr="006461F8" w:rsidRDefault="006461F8" w:rsidP="00A34919">
      <w:pPr>
        <w:shd w:val="clear" w:color="auto" w:fill="FFFFFF"/>
        <w:tabs>
          <w:tab w:val="left" w:leader="dot" w:pos="403"/>
        </w:tabs>
        <w:spacing w:line="276" w:lineRule="auto"/>
        <w:ind w:right="10"/>
        <w:jc w:val="center"/>
        <w:rPr>
          <w:b/>
          <w:bCs/>
        </w:rPr>
      </w:pPr>
      <w:r w:rsidRPr="006461F8">
        <w:rPr>
          <w:b/>
          <w:bCs/>
        </w:rPr>
        <w:t>РАСТЕНИЯ</w:t>
      </w:r>
    </w:p>
    <w:p w:rsidR="006461F8" w:rsidRPr="006461F8" w:rsidRDefault="006461F8" w:rsidP="006461F8">
      <w:pPr>
        <w:shd w:val="clear" w:color="auto" w:fill="FFFFFF"/>
        <w:spacing w:line="276" w:lineRule="auto"/>
        <w:jc w:val="center"/>
        <w:rPr>
          <w:bCs/>
        </w:rPr>
      </w:pPr>
      <w:r w:rsidRPr="006461F8">
        <w:rPr>
          <w:b/>
          <w:bCs/>
        </w:rPr>
        <w:t>Введение</w:t>
      </w:r>
      <w:r>
        <w:rPr>
          <w:b/>
          <w:bCs/>
        </w:rPr>
        <w:t xml:space="preserve"> (3ч)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Cs/>
        </w:rPr>
        <w:t xml:space="preserve">Повторение основных сведений из курса природоведения о неживой и живой природе. Живая природа: растения, животные, человек.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Многообразие растений (размеры, форма, места произраста</w:t>
      </w:r>
      <w:r w:rsidRPr="006461F8">
        <w:softHyphen/>
        <w:t>ния).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t>Цветковые и бесцветковые растения. Роль растений в жизни животных и человека. Значение растений и их охрана.</w:t>
      </w:r>
    </w:p>
    <w:p w:rsidR="006461F8" w:rsidRPr="006461F8" w:rsidRDefault="006461F8" w:rsidP="006461F8">
      <w:pPr>
        <w:shd w:val="clear" w:color="auto" w:fill="FFFFFF"/>
        <w:spacing w:line="276" w:lineRule="auto"/>
        <w:jc w:val="center"/>
      </w:pPr>
      <w:r w:rsidRPr="006461F8">
        <w:rPr>
          <w:b/>
          <w:bCs/>
        </w:rPr>
        <w:t>Общие сведения о цветковых растениях</w:t>
      </w:r>
      <w:r>
        <w:rPr>
          <w:b/>
          <w:bCs/>
        </w:rPr>
        <w:t xml:space="preserve"> (</w:t>
      </w:r>
      <w:r w:rsidR="00A34919">
        <w:rPr>
          <w:b/>
          <w:bCs/>
        </w:rPr>
        <w:t>2</w:t>
      </w:r>
      <w:r>
        <w:rPr>
          <w:b/>
          <w:bCs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 w:rsidRPr="006461F8">
        <w:t>Культурные и дикорастущие растения. Общее понятие об органах цветкового растения. Органы цветкового растения (на примере растения, цветущего осенью: сурепка, анютины глазки или др.).</w:t>
      </w:r>
    </w:p>
    <w:p w:rsidR="00A34919" w:rsidRPr="00A34919" w:rsidRDefault="006461F8" w:rsidP="00A34919">
      <w:pPr>
        <w:shd w:val="clear" w:color="auto" w:fill="FFFFFF"/>
        <w:spacing w:line="276" w:lineRule="auto"/>
        <w:jc w:val="center"/>
        <w:rPr>
          <w:b/>
        </w:rPr>
      </w:pPr>
      <w:r w:rsidRPr="006461F8">
        <w:rPr>
          <w:b/>
        </w:rPr>
        <w:t>Подземные и наземные органы растения</w:t>
      </w:r>
      <w:r w:rsidR="00A34919">
        <w:rPr>
          <w:b/>
        </w:rPr>
        <w:t xml:space="preserve"> (</w:t>
      </w:r>
      <w:r w:rsidR="005D6AEC">
        <w:rPr>
          <w:b/>
        </w:rPr>
        <w:t>15</w:t>
      </w:r>
      <w:r w:rsidR="00A34919">
        <w:rPr>
          <w:b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Корень. </w:t>
      </w:r>
      <w:r w:rsidRPr="006461F8">
        <w:t>Строение корня. Образование корней. Виды кор</w:t>
      </w:r>
      <w:r w:rsidRPr="006461F8">
        <w:softHyphen/>
        <w:t xml:space="preserve">ней (главный, боковой, придаточный корень). Корневые волоски, их значение. Значение корня в жизни растений. Видоизменение корней (корнеплод, </w:t>
      </w:r>
      <w:proofErr w:type="spellStart"/>
      <w:r w:rsidRPr="006461F8">
        <w:t>корнеклубень</w:t>
      </w:r>
      <w:proofErr w:type="spellEnd"/>
      <w:r w:rsidRPr="006461F8">
        <w:t>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Стебель. </w:t>
      </w:r>
      <w:r w:rsidRPr="006461F8">
        <w:t>Разнообразие стеблей (травянистый, древес</w:t>
      </w:r>
      <w:r w:rsidRPr="006461F8">
        <w:softHyphen/>
        <w:t>ный), укороченные стебли. Ползучий, прямостоячий, цепляющий</w:t>
      </w:r>
      <w:r w:rsidRPr="006461F8">
        <w:softHyphen/>
        <w:t>ся, вьющийся, стелющийся. Положение стебля в пространстве (плети, усы), строение древесного стебля (кора, камбий, древе</w:t>
      </w:r>
      <w:r w:rsidRPr="006461F8">
        <w:softHyphen/>
        <w:t>сина, сердцевина). Значение стебля в жизни растений (доставка воды и минеральных солей от корня к другим органам растения и откладывание запаса органических веществ). Образование стеб</w:t>
      </w:r>
      <w:r w:rsidRPr="006461F8">
        <w:softHyphen/>
        <w:t>ля. Побег.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Лист </w:t>
      </w:r>
      <w:r w:rsidRPr="006461F8">
        <w:t xml:space="preserve"> Внешнее строение листа (листовая пластинка, че</w:t>
      </w:r>
      <w:r w:rsidRPr="006461F8">
        <w:softHyphen/>
        <w:t>решок). Простые и сложные листья. Расположение листьев на стебле. Жилкование листа. Значение листьев в жизни расте</w:t>
      </w:r>
      <w:r w:rsidRPr="006461F8">
        <w:softHyphen/>
        <w:t>ния — образование питательных веществ в листьях на свету, ис</w:t>
      </w:r>
      <w:r w:rsidRPr="006461F8">
        <w:softHyphen/>
        <w:t>парения воды листьями (значение этого явления для растений). Дыхание растений. Обмен веществ у растений. Листопад и его значение.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>Цветок.</w:t>
      </w:r>
      <w:r w:rsidRPr="006461F8">
        <w:t xml:space="preserve"> Строение цветка. Понятие о соцветиях (об</w:t>
      </w:r>
      <w:r w:rsidRPr="006461F8">
        <w:softHyphen/>
        <w:t>щее ознакомление). Опыление цветков. Образование плодов и семян. Плоды сухие и сочные. Распространение плодов и семян.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  <w:iCs/>
        </w:rPr>
        <w:t>Строение семени</w:t>
      </w:r>
      <w:r w:rsidRPr="006461F8">
        <w:t xml:space="preserve"> (на примере фасоли, гороха, пшени</w:t>
      </w:r>
      <w:r w:rsidRPr="006461F8">
        <w:softHyphen/>
        <w:t>цы). Условия, необходимые для прорастания семян. Определение всхожести семян.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i/>
        </w:rPr>
        <w:t>Демонстрация опыта</w:t>
      </w:r>
      <w:r w:rsidRPr="006461F8">
        <w:t xml:space="preserve"> образование крахмала в листьях растений на свету.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i/>
        </w:rPr>
        <w:t>Лабораторные работы</w:t>
      </w:r>
      <w:r w:rsidRPr="006461F8">
        <w:t xml:space="preserve"> по теме: органы цветкового растения. Строение цветка. Строение семени.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bCs/>
          <w:i/>
        </w:rPr>
        <w:t>Практические работы</w:t>
      </w:r>
      <w:r w:rsidRPr="006461F8">
        <w:rPr>
          <w:b/>
          <w:bCs/>
        </w:rPr>
        <w:t>. О</w:t>
      </w:r>
      <w:r w:rsidRPr="006461F8">
        <w:t>бразование придаточных корней (черенкование стебля, лис</w:t>
      </w:r>
      <w:r w:rsidRPr="006461F8">
        <w:softHyphen/>
        <w:t>товое деление). Определение всхожести семян.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</w:rPr>
        <w:t>Растения леса</w:t>
      </w:r>
      <w:r w:rsidR="00A34919">
        <w:rPr>
          <w:b/>
          <w:bCs/>
        </w:rPr>
        <w:t xml:space="preserve"> (17 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Некоторые биологические особенности леса.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>Лиственные деревья</w:t>
      </w:r>
      <w:r w:rsidRPr="006461F8">
        <w:t>: береза, дуб, липа, осина или дру</w:t>
      </w:r>
      <w:r w:rsidRPr="006461F8">
        <w:softHyphen/>
        <w:t>гие местные породы.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>Хвойные деревья</w:t>
      </w:r>
      <w:r w:rsidRPr="006461F8">
        <w:t>: ель, сосна или другие породы дере</w:t>
      </w:r>
      <w:r w:rsidRPr="006461F8">
        <w:softHyphen/>
        <w:t>вьев, характерные для данного края.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Особенности внешнего строения деревьев. Сравнительная характеристика. Внешний вид, условия произрастания. Использова</w:t>
      </w:r>
      <w:r w:rsidRPr="006461F8">
        <w:softHyphen/>
        <w:t>ние древесины различных пород.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>Лесные кустарники</w:t>
      </w:r>
      <w:r w:rsidRPr="006461F8">
        <w:t>. Особенности внешнего строения кустарников. Отличие деревьев от кустарников.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Бузина, лещина (орешник), шиповник. Использование челове</w:t>
      </w:r>
      <w:r w:rsidRPr="006461F8">
        <w:softHyphen/>
        <w:t>ком. Отличительные признаки съедобных и ядовитых плодов.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>Ягодные кустарнички</w:t>
      </w:r>
      <w:r w:rsidRPr="006461F8">
        <w:t>. Черника, брусника. Особенно</w:t>
      </w:r>
      <w:r w:rsidRPr="006461F8">
        <w:softHyphen/>
        <w:t>сти внешнего строения. Биология этих растений. Сравнительная характеристика. Лекарственное значение изучаемых ягод. Прави</w:t>
      </w:r>
      <w:r w:rsidRPr="006461F8">
        <w:softHyphen/>
        <w:t>ла их сбора и заготовки.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lastRenderedPageBreak/>
        <w:t>Травы</w:t>
      </w:r>
      <w:r w:rsidRPr="006461F8">
        <w:t>. Ландыш, кислица, подорожник, мать-и-мачеха, зверобой или 2—3 вида других местных травянистых растений. Практическое значение этих растений.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Грибы </w:t>
      </w:r>
      <w:r w:rsidRPr="006461F8">
        <w:rPr>
          <w:i/>
        </w:rPr>
        <w:t>леса</w:t>
      </w:r>
      <w:r w:rsidRPr="006461F8">
        <w:t>. Строение шляпочного гриба: шляпка, пенек, гриб</w:t>
      </w:r>
      <w:r w:rsidRPr="006461F8">
        <w:softHyphen/>
        <w:t>ница.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Грибы съедобные и ядовитые. Распознавание съедобных и ядо</w:t>
      </w:r>
      <w:r w:rsidRPr="006461F8">
        <w:softHyphen/>
        <w:t>витых грибов. Правила сбора грибов. Оказание первой помощи при отравлении грибами. Обработка съедобных грибов перед упо</w:t>
      </w:r>
      <w:r w:rsidRPr="006461F8">
        <w:softHyphen/>
        <w:t>треблением в пищу. Грибные заготовки (засолка, маринование, сушка).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  <w:iCs/>
        </w:rPr>
        <w:t>Охрана леса</w:t>
      </w:r>
      <w:r w:rsidRPr="006461F8">
        <w:t>. Что лес дает человеку? Лекарственные травы и растения. Растения Красной книги. Лес — наше богат</w:t>
      </w:r>
      <w:r w:rsidRPr="006461F8">
        <w:softHyphen/>
        <w:t>ство (работа лесничества по охране и разведению лесов).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i/>
        </w:rPr>
        <w:t xml:space="preserve">Практические работы. </w:t>
      </w:r>
      <w:r w:rsidRPr="006461F8">
        <w:t>Определение возраста лиственных  деревьев  по годичным кольцам, а хвой</w:t>
      </w:r>
      <w:r w:rsidRPr="006461F8">
        <w:softHyphen/>
        <w:t>ных деревьев — по мутовкам. Зарисовки в тетрадях, подбор иллюстраций и оформление аль</w:t>
      </w:r>
      <w:r w:rsidRPr="006461F8">
        <w:softHyphen/>
        <w:t>бома «Растения леса». Лепка из пластилина моделей различных видов лесных грибов. Подбор литературных произведений с описанием леса («Русский лес в поэзии и прозе»),</w:t>
      </w:r>
    </w:p>
    <w:p w:rsidR="006461F8" w:rsidRPr="006461F8" w:rsidRDefault="003234D1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>
        <w:rPr>
          <w:noProof/>
          <w:lang w:eastAsia="ru-RU"/>
        </w:rPr>
        <w:pict>
          <v:line id="Line 2" o:spid="_x0000_s1026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19.05pt,248.15pt" to="719.05pt,3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" strokeweight=".18mm">
            <v:stroke joinstyle="miter" endcap="square"/>
            <w10:wrap anchorx="margin"/>
          </v:line>
        </w:pict>
      </w:r>
      <w:r>
        <w:rPr>
          <w:noProof/>
          <w:lang w:eastAsia="ru-RU"/>
        </w:rPr>
        <w:pict>
          <v:line id="Line 3" o:spid="_x0000_s1029" style="position:absolute;left:0;text-align:lef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9pt,519.85pt" to="722.9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" strokeweight=".18mm">
            <v:stroke joinstyle="miter" endcap="square"/>
            <w10:wrap anchorx="margin"/>
          </v:line>
        </w:pict>
      </w:r>
      <w:r w:rsidR="006461F8" w:rsidRPr="006461F8">
        <w:rPr>
          <w:b/>
          <w:i/>
        </w:rPr>
        <w:t xml:space="preserve">Экскурсии </w:t>
      </w:r>
      <w:r w:rsidR="006461F8" w:rsidRPr="006461F8">
        <w:t xml:space="preserve"> </w:t>
      </w:r>
      <w:r w:rsidR="006461F8" w:rsidRPr="006461F8">
        <w:rPr>
          <w:b/>
          <w:i/>
        </w:rPr>
        <w:t>в природу</w:t>
      </w:r>
      <w:r w:rsidR="006461F8" w:rsidRPr="006461F8">
        <w:t xml:space="preserve"> для ознакомления с разнообразием рас</w:t>
      </w:r>
      <w:r w:rsidR="006461F8" w:rsidRPr="006461F8">
        <w:softHyphen/>
        <w:t>тений, с распространением плодов и семян, с осенними явлени</w:t>
      </w:r>
      <w:r w:rsidR="006461F8" w:rsidRPr="006461F8">
        <w:softHyphen/>
        <w:t>ями в жизни растений.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</w:rPr>
        <w:t>Комнатные растения</w:t>
      </w:r>
      <w:r w:rsidR="00A34919">
        <w:rPr>
          <w:b/>
          <w:bCs/>
        </w:rPr>
        <w:t xml:space="preserve"> (</w:t>
      </w:r>
      <w:r w:rsidR="005D6AEC">
        <w:rPr>
          <w:b/>
          <w:bCs/>
        </w:rPr>
        <w:t>8</w:t>
      </w:r>
      <w:r w:rsidR="00A34919">
        <w:rPr>
          <w:b/>
          <w:bCs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Разнообразие комнатных растений.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Светолюбивые</w:t>
      </w:r>
      <w:r w:rsidRPr="006461F8">
        <w:t xml:space="preserve"> (бегония, герань, </w:t>
      </w:r>
      <w:proofErr w:type="spellStart"/>
      <w:r w:rsidRPr="006461F8">
        <w:t>хлорофитум</w:t>
      </w:r>
      <w:proofErr w:type="spellEnd"/>
      <w:r w:rsidRPr="006461F8">
        <w:t xml:space="preserve">).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Теневыносли</w:t>
      </w:r>
      <w:r w:rsidRPr="006461F8">
        <w:rPr>
          <w:i/>
        </w:rPr>
        <w:softHyphen/>
        <w:t>вые</w:t>
      </w:r>
      <w:r w:rsidRPr="006461F8">
        <w:t xml:space="preserve"> (традесканция, африканская фиалка, монстера или другие, характерные для данной местности).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Влаголюбивые</w:t>
      </w:r>
      <w:r w:rsidRPr="006461F8">
        <w:t xml:space="preserve"> (циперус, ас</w:t>
      </w:r>
      <w:r w:rsidRPr="006461F8">
        <w:softHyphen/>
        <w:t xml:space="preserve">парагус).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Засухоустойчивые</w:t>
      </w:r>
      <w:r w:rsidRPr="006461F8">
        <w:t xml:space="preserve"> (суккуленты, кактусы).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Особенности внешнего строения и биологические особеннос</w:t>
      </w:r>
      <w:r w:rsidRPr="006461F8">
        <w:softHyphen/>
        <w:t>ти растений. Особенности ухода, выращивания, размножения. Раз</w:t>
      </w:r>
      <w:r w:rsidRPr="006461F8">
        <w:softHyphen/>
        <w:t>мещение в помещении. Польза, приносимая комнатными расте</w:t>
      </w:r>
      <w:r w:rsidRPr="006461F8">
        <w:softHyphen/>
        <w:t xml:space="preserve">ниями. Климат и красота в доме. </w:t>
      </w:r>
      <w:proofErr w:type="spellStart"/>
      <w:r w:rsidRPr="006461F8">
        <w:t>Фитодизайн</w:t>
      </w:r>
      <w:proofErr w:type="spellEnd"/>
      <w:r w:rsidRPr="006461F8">
        <w:t>: создание уголков отдыха, интерьеров из комнатных растений.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i/>
        </w:rPr>
        <w:t xml:space="preserve">Практические работы. </w:t>
      </w:r>
      <w:r w:rsidRPr="006461F8">
        <w:t xml:space="preserve">Черенкование комнатных растений. Посадка </w:t>
      </w:r>
      <w:proofErr w:type="spellStart"/>
      <w:r w:rsidRPr="006461F8">
        <w:t>окоренённых</w:t>
      </w:r>
      <w:proofErr w:type="spellEnd"/>
      <w:r w:rsidRPr="006461F8">
        <w:t xml:space="preserve"> черенков. Пересадка  и  перевалка комнатных растений, уход за комнат</w:t>
      </w:r>
      <w:r w:rsidRPr="006461F8">
        <w:softHyphen/>
        <w:t>ными растениями: полив, обрезка. Зарисовка в тетрадях. Составление композиций из комнатных растений.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b/>
          <w:bCs/>
        </w:rPr>
        <w:t>Цветочно-декоративные растения</w:t>
      </w:r>
      <w:r w:rsidR="00A34919">
        <w:rPr>
          <w:b/>
          <w:bCs/>
        </w:rPr>
        <w:t xml:space="preserve"> (7ч)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Однолетние растения: </w:t>
      </w:r>
      <w:r w:rsidRPr="006461F8">
        <w:t>настурция (астра, петуния, календу</w:t>
      </w:r>
      <w:r w:rsidRPr="006461F8">
        <w:softHyphen/>
        <w:t>ла). Особенности внешнего строения. Особенности выращивания. Выращивание через рассаду и прямым посевом в грунт. Разме</w:t>
      </w:r>
      <w:r w:rsidRPr="006461F8">
        <w:softHyphen/>
        <w:t>щение в цветнике.  Виды цветников, их дизайн.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Двулетние растения: </w:t>
      </w:r>
      <w:r w:rsidRPr="006461F8">
        <w:t>мальва (анютины глазки, маргаритки). Особенности внешнего строения. Особенности выращивания. Раз</w:t>
      </w:r>
      <w:r w:rsidRPr="006461F8">
        <w:softHyphen/>
        <w:t>личие в способах выращивания однолетних и двулетних цветоч</w:t>
      </w:r>
      <w:r w:rsidRPr="006461F8">
        <w:softHyphen/>
        <w:t>ных растений. Размещение в цветнике.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Многолетние растения: </w:t>
      </w:r>
      <w:r w:rsidRPr="006461F8">
        <w:t>флоксы (пионы,  георгины).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t>Особенности внешнего строения. Выращивание. Размещение в цветнике. Другие виды многолетних цветочно-декоративных рас</w:t>
      </w:r>
      <w:r w:rsidRPr="006461F8">
        <w:softHyphen/>
        <w:t>тений (тюльпаны, нарциссы). Цветы в жизни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b/>
          <w:bCs/>
        </w:rPr>
        <w:t>Растения поля</w:t>
      </w:r>
      <w:r w:rsidR="00A34919">
        <w:rPr>
          <w:b/>
          <w:bCs/>
        </w:rPr>
        <w:t xml:space="preserve"> (</w:t>
      </w:r>
      <w:r w:rsidR="00613A6D">
        <w:rPr>
          <w:b/>
          <w:bCs/>
        </w:rPr>
        <w:t>5ч</w:t>
      </w:r>
      <w:r w:rsidR="00A34919">
        <w:rPr>
          <w:b/>
          <w:bCs/>
        </w:rPr>
        <w:t>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Хлебные (злаковые) растения: </w:t>
      </w:r>
      <w:r w:rsidRPr="006461F8">
        <w:t>пшеница, рожь, овес, куку</w:t>
      </w:r>
      <w:r w:rsidRPr="006461F8">
        <w:softHyphen/>
        <w:t>руза или другие злаковые культуры. Труд хлебороба. Отношение к хлебу, уважение к людям, его выращивающим.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Технические культуры: </w:t>
      </w:r>
      <w:r w:rsidRPr="006461F8">
        <w:t>сахарная свекла, лен, хлопчатник, кар</w:t>
      </w:r>
      <w:r w:rsidRPr="006461F8">
        <w:softHyphen/>
        <w:t>тофель, подсолнечник.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Особенности внешнего строения этих растений. Их биологи</w:t>
      </w:r>
      <w:r w:rsidRPr="006461F8">
        <w:softHyphen/>
        <w:t>ческие особенности. Выращивание полевых растений: посев, посадка, уход, уборка. Использование в народном хозяйстве. Одеж</w:t>
      </w:r>
      <w:r w:rsidRPr="006461F8">
        <w:softHyphen/>
        <w:t>да изо льна и хлопка.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Сорные растения</w:t>
      </w:r>
      <w:r w:rsidRPr="006461F8">
        <w:t xml:space="preserve"> </w:t>
      </w:r>
      <w:r w:rsidRPr="006461F8">
        <w:rPr>
          <w:bCs/>
          <w:i/>
        </w:rPr>
        <w:t xml:space="preserve">полей </w:t>
      </w:r>
      <w:r w:rsidRPr="006461F8">
        <w:rPr>
          <w:i/>
        </w:rPr>
        <w:t>и огородов</w:t>
      </w:r>
      <w:r w:rsidRPr="006461F8">
        <w:t>: осот, пырей, лебеда.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t xml:space="preserve">Внешний вид.  </w:t>
      </w:r>
      <w:r w:rsidRPr="006461F8">
        <w:rPr>
          <w:bCs/>
        </w:rPr>
        <w:t xml:space="preserve">Борьба </w:t>
      </w:r>
      <w:r w:rsidRPr="006461F8">
        <w:t>с сорными растениями.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b/>
          <w:bCs/>
        </w:rPr>
        <w:lastRenderedPageBreak/>
        <w:t>Овощные растения</w:t>
      </w:r>
      <w:r w:rsidR="00613A6D">
        <w:rPr>
          <w:b/>
          <w:bCs/>
        </w:rPr>
        <w:t xml:space="preserve"> (</w:t>
      </w:r>
      <w:r w:rsidR="005D6AEC">
        <w:rPr>
          <w:b/>
          <w:bCs/>
        </w:rPr>
        <w:t>6</w:t>
      </w:r>
      <w:r w:rsidR="00613A6D">
        <w:rPr>
          <w:b/>
          <w:bCs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Однолетние овощные растения: </w:t>
      </w:r>
      <w:r w:rsidRPr="006461F8">
        <w:t>огурец, помидор (горох, фасоль, баклажан, перец, редис, укроп — по выбору учителя).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Двулетние овощные растения: </w:t>
      </w:r>
      <w:r w:rsidRPr="006461F8">
        <w:t>морковь, свекла, капуста, петрушка.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Многолетние овощные растения: </w:t>
      </w:r>
      <w:r w:rsidRPr="006461F8">
        <w:t>лук.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Особенности внешнего строения этих растений, биологичес</w:t>
      </w:r>
      <w:r w:rsidRPr="006461F8">
        <w:softHyphen/>
        <w:t>кие особенности выращивания. Развитие растений от семени до семени.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Выращивание: посев, уход, уборка.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Польза овощных растений. Овощи — источник здоровья (ви</w:t>
      </w:r>
      <w:r w:rsidRPr="006461F8">
        <w:softHyphen/>
        <w:t>тамины).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Использование человеком. Блюда, приготавливаемые из овощей.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i/>
        </w:rPr>
        <w:t xml:space="preserve">Практические работы: </w:t>
      </w:r>
      <w:r w:rsidRPr="006461F8">
        <w:t>выращивание рассады. Определение основных групп семян овощных растений. Посадка, прополка, уход за овощными растениями на при</w:t>
      </w:r>
      <w:r w:rsidRPr="006461F8">
        <w:softHyphen/>
        <w:t>школьном участке, сбор урожая.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</w:rPr>
        <w:t>Растения сада</w:t>
      </w:r>
      <w:r w:rsidR="00613A6D">
        <w:rPr>
          <w:b/>
          <w:bCs/>
        </w:rPr>
        <w:t xml:space="preserve"> (</w:t>
      </w:r>
      <w:r w:rsidR="005D6AEC">
        <w:rPr>
          <w:b/>
          <w:bCs/>
        </w:rPr>
        <w:t>4</w:t>
      </w:r>
      <w:r w:rsidR="00613A6D">
        <w:rPr>
          <w:b/>
          <w:bCs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Яблоня, груша, вишня, смородина, крыжовник, земляника (аб</w:t>
      </w:r>
      <w:r w:rsidRPr="006461F8">
        <w:softHyphen/>
        <w:t>рикосы, персики — для южных регионов).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 xml:space="preserve">Биологические особенности растений сада: созревание </w:t>
      </w:r>
      <w:r w:rsidRPr="006461F8">
        <w:rPr>
          <w:smallCaps/>
        </w:rPr>
        <w:t xml:space="preserve">плодов. </w:t>
      </w:r>
      <w:r w:rsidRPr="006461F8">
        <w:t>особенности размножения. Вредители сада, способы борьбы с ними.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Способы уборки и использования плодов и ягод. Польза све</w:t>
      </w:r>
      <w:r w:rsidRPr="006461F8">
        <w:softHyphen/>
        <w:t>жих фруктов и ягод. Заготовки на зиму.</w:t>
      </w:r>
    </w:p>
    <w:p w:rsid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i/>
        </w:rPr>
        <w:t xml:space="preserve">Практические работы в саду: </w:t>
      </w:r>
      <w:r w:rsidRPr="006461F8">
        <w:t>вскапывание приствольных кругов плодовых деревьев. Рыхление междурядий на делянках земляники. Уборка прошлогодней листвы. Беление стволов плодовых деревьев. Экскурсия в цветущий сад.</w:t>
      </w:r>
    </w:p>
    <w:p w:rsidR="005D6AEC" w:rsidRPr="005D6AEC" w:rsidRDefault="005D6AEC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 w:rsidRPr="005D6AEC">
        <w:rPr>
          <w:b/>
        </w:rPr>
        <w:t xml:space="preserve">Резерв </w:t>
      </w:r>
      <w:r>
        <w:rPr>
          <w:b/>
        </w:rPr>
        <w:t>(</w:t>
      </w:r>
      <w:r w:rsidRPr="005D6AEC">
        <w:rPr>
          <w:b/>
        </w:rPr>
        <w:t>1ч</w:t>
      </w:r>
      <w:r>
        <w:rPr>
          <w:b/>
        </w:rPr>
        <w:t>)</w:t>
      </w:r>
    </w:p>
    <w:p w:rsidR="005D6AEC" w:rsidRPr="003D2F9F" w:rsidRDefault="005D6AEC" w:rsidP="005D6AEC">
      <w:pPr>
        <w:shd w:val="clear" w:color="auto" w:fill="FFFFFF"/>
        <w:spacing w:line="276" w:lineRule="auto"/>
        <w:ind w:left="48" w:right="403"/>
        <w:jc w:val="both"/>
        <w:rPr>
          <w:b/>
          <w:bCs/>
          <w:i/>
          <w:iCs/>
          <w:u w:val="single"/>
        </w:rPr>
      </w:pPr>
      <w:r w:rsidRPr="003D2F9F">
        <w:rPr>
          <w:b/>
          <w:bCs/>
          <w:i/>
          <w:iCs/>
          <w:u w:val="single"/>
        </w:rPr>
        <w:t xml:space="preserve">Основные требования к знаниям и умениям учащихся </w:t>
      </w:r>
    </w:p>
    <w:p w:rsidR="005D6AEC" w:rsidRPr="003D2F9F" w:rsidRDefault="005D6AEC" w:rsidP="005D6AEC">
      <w:pPr>
        <w:shd w:val="clear" w:color="auto" w:fill="FFFFFF"/>
        <w:spacing w:line="276" w:lineRule="auto"/>
        <w:ind w:left="48" w:right="403"/>
        <w:jc w:val="both"/>
        <w:rPr>
          <w:i/>
          <w:iCs/>
        </w:rPr>
      </w:pPr>
      <w:r w:rsidRPr="003D2F9F">
        <w:rPr>
          <w:i/>
          <w:iCs/>
        </w:rPr>
        <w:t>Учащиеся должны знать:</w:t>
      </w:r>
    </w:p>
    <w:p w:rsidR="005D6AEC" w:rsidRPr="003D2F9F" w:rsidRDefault="005D6AEC" w:rsidP="005D6AEC">
      <w:pPr>
        <w:numPr>
          <w:ilvl w:val="0"/>
          <w:numId w:val="16"/>
        </w:numPr>
        <w:shd w:val="clear" w:color="auto" w:fill="FFFFFF"/>
        <w:tabs>
          <w:tab w:val="clear" w:pos="720"/>
          <w:tab w:val="left" w:pos="734"/>
        </w:tabs>
        <w:spacing w:line="276" w:lineRule="auto"/>
        <w:ind w:left="734" w:right="110"/>
        <w:jc w:val="both"/>
      </w:pPr>
      <w:r w:rsidRPr="003D2F9F">
        <w:t xml:space="preserve">названия некоторых бактерий, грибов, а также растений из их основных групп: мхов, папоротников, голосеменных и цветковых, </w:t>
      </w:r>
      <w:r w:rsidRPr="003D2F9F">
        <w:rPr>
          <w:spacing w:val="-3"/>
        </w:rPr>
        <w:t xml:space="preserve">строение и общие биологические особенности цветковых растений, </w:t>
      </w:r>
      <w:r w:rsidRPr="003D2F9F">
        <w:t>разницу цветков и соцветий;</w:t>
      </w:r>
    </w:p>
    <w:p w:rsidR="005D6AEC" w:rsidRPr="003D2F9F" w:rsidRDefault="005D6AEC" w:rsidP="005D6AEC">
      <w:pPr>
        <w:numPr>
          <w:ilvl w:val="0"/>
          <w:numId w:val="16"/>
        </w:numPr>
        <w:shd w:val="clear" w:color="auto" w:fill="FFFFFF"/>
        <w:tabs>
          <w:tab w:val="clear" w:pos="720"/>
          <w:tab w:val="left" w:pos="725"/>
        </w:tabs>
        <w:spacing w:line="276" w:lineRule="auto"/>
        <w:ind w:left="725"/>
        <w:jc w:val="both"/>
      </w:pPr>
      <w:r w:rsidRPr="003D2F9F">
        <w:t>некоторые биологические особенности, а также приемы возде</w:t>
      </w:r>
      <w:r w:rsidRPr="003D2F9F">
        <w:rPr>
          <w:spacing w:val="-1"/>
        </w:rPr>
        <w:t>лывания наиболее распространенных сельскохозяйственных расте</w:t>
      </w:r>
      <w:r w:rsidRPr="003D2F9F">
        <w:t>ний, особенно местных;</w:t>
      </w:r>
    </w:p>
    <w:p w:rsidR="005D6AEC" w:rsidRPr="003D2F9F" w:rsidRDefault="005D6AEC" w:rsidP="005D6AEC">
      <w:pPr>
        <w:numPr>
          <w:ilvl w:val="0"/>
          <w:numId w:val="16"/>
        </w:numPr>
        <w:shd w:val="clear" w:color="auto" w:fill="FFFFFF"/>
        <w:tabs>
          <w:tab w:val="left" w:pos="720"/>
        </w:tabs>
        <w:spacing w:line="276" w:lineRule="auto"/>
        <w:ind w:right="139"/>
        <w:jc w:val="both"/>
      </w:pPr>
      <w:r w:rsidRPr="003D2F9F">
        <w:t>разницу ядовитых и съедобных грибов; знать вред бактерий и способы предохраняться от заражения ими.</w:t>
      </w:r>
    </w:p>
    <w:p w:rsidR="005D6AEC" w:rsidRPr="003D2F9F" w:rsidRDefault="005D6AEC" w:rsidP="005D6AEC">
      <w:pPr>
        <w:shd w:val="clear" w:color="auto" w:fill="FFFFFF"/>
        <w:spacing w:line="276" w:lineRule="auto"/>
        <w:ind w:left="749"/>
        <w:jc w:val="both"/>
      </w:pPr>
    </w:p>
    <w:p w:rsidR="005D6AEC" w:rsidRPr="003D2F9F" w:rsidRDefault="005D6AEC" w:rsidP="005D6AEC">
      <w:pPr>
        <w:shd w:val="clear" w:color="auto" w:fill="FFFFFF"/>
        <w:spacing w:line="276" w:lineRule="auto"/>
        <w:ind w:left="29"/>
        <w:jc w:val="both"/>
        <w:rPr>
          <w:i/>
          <w:iCs/>
          <w:spacing w:val="-2"/>
        </w:rPr>
      </w:pPr>
      <w:r w:rsidRPr="003D2F9F">
        <w:rPr>
          <w:i/>
          <w:iCs/>
          <w:spacing w:val="-2"/>
        </w:rPr>
        <w:t>Учащиеся должны уметь:</w:t>
      </w:r>
    </w:p>
    <w:p w:rsidR="005D6AEC" w:rsidRPr="003D2F9F" w:rsidRDefault="005D6AEC" w:rsidP="005D6AEC">
      <w:pPr>
        <w:numPr>
          <w:ilvl w:val="0"/>
          <w:numId w:val="17"/>
        </w:numPr>
        <w:shd w:val="clear" w:color="auto" w:fill="FFFFFF"/>
        <w:tabs>
          <w:tab w:val="clear" w:pos="720"/>
          <w:tab w:val="left" w:pos="734"/>
        </w:tabs>
        <w:spacing w:line="276" w:lineRule="auto"/>
        <w:ind w:left="734" w:right="29"/>
        <w:jc w:val="both"/>
      </w:pPr>
      <w:r w:rsidRPr="003D2F9F">
        <w:t>отличать цветковые растения от других групп (мхов, папоротников, голосеменных);</w:t>
      </w:r>
    </w:p>
    <w:p w:rsidR="005D6AEC" w:rsidRPr="003D2F9F" w:rsidRDefault="005D6AEC" w:rsidP="005D6AEC">
      <w:pPr>
        <w:numPr>
          <w:ilvl w:val="0"/>
          <w:numId w:val="17"/>
        </w:numPr>
        <w:shd w:val="clear" w:color="auto" w:fill="FFFFFF"/>
        <w:tabs>
          <w:tab w:val="clear" w:pos="720"/>
          <w:tab w:val="left" w:pos="734"/>
        </w:tabs>
        <w:spacing w:line="276" w:lineRule="auto"/>
        <w:ind w:left="734" w:right="29"/>
        <w:jc w:val="both"/>
      </w:pPr>
      <w:r w:rsidRPr="003D2F9F">
        <w:rPr>
          <w:spacing w:val="-6"/>
        </w:rPr>
        <w:t xml:space="preserve"> приводить примеры растений некоторых групп (бобовых, розоцветных</w:t>
      </w:r>
      <w:r w:rsidRPr="003D2F9F">
        <w:t>, сложноцветных);</w:t>
      </w:r>
    </w:p>
    <w:p w:rsidR="005D6AEC" w:rsidRPr="003D2F9F" w:rsidRDefault="005D6AEC" w:rsidP="005D6AEC">
      <w:pPr>
        <w:numPr>
          <w:ilvl w:val="0"/>
          <w:numId w:val="17"/>
        </w:numPr>
        <w:shd w:val="clear" w:color="auto" w:fill="FFFFFF"/>
        <w:tabs>
          <w:tab w:val="left" w:pos="1051"/>
        </w:tabs>
        <w:spacing w:line="276" w:lineRule="auto"/>
        <w:ind w:left="1051"/>
        <w:jc w:val="both"/>
      </w:pPr>
      <w:r w:rsidRPr="003D2F9F">
        <w:t>различать органы у цветкового растения;</w:t>
      </w:r>
    </w:p>
    <w:p w:rsidR="005D6AEC" w:rsidRPr="003D2F9F" w:rsidRDefault="005D6AEC" w:rsidP="005D6AEC">
      <w:pPr>
        <w:numPr>
          <w:ilvl w:val="0"/>
          <w:numId w:val="18"/>
        </w:numPr>
        <w:shd w:val="clear" w:color="auto" w:fill="FFFFFF"/>
        <w:tabs>
          <w:tab w:val="clear" w:pos="720"/>
          <w:tab w:val="left" w:pos="730"/>
        </w:tabs>
        <w:spacing w:line="276" w:lineRule="auto"/>
        <w:ind w:left="730" w:right="24"/>
        <w:jc w:val="both"/>
      </w:pPr>
      <w:r w:rsidRPr="003D2F9F">
        <w:t>различать однодольные и двудольные растения по строению  корней, листьев (жилкование), плодов и семян; приводить примеры однодольных и двудольных растений;</w:t>
      </w:r>
    </w:p>
    <w:p w:rsidR="005D6AEC" w:rsidRPr="003D2F9F" w:rsidRDefault="005D6AEC" w:rsidP="005D6AEC">
      <w:pPr>
        <w:numPr>
          <w:ilvl w:val="0"/>
          <w:numId w:val="18"/>
        </w:numPr>
        <w:shd w:val="clear" w:color="auto" w:fill="FFFFFF"/>
        <w:tabs>
          <w:tab w:val="left" w:pos="1051"/>
        </w:tabs>
        <w:spacing w:line="276" w:lineRule="auto"/>
        <w:ind w:left="1051"/>
        <w:jc w:val="both"/>
      </w:pPr>
      <w:r w:rsidRPr="003D2F9F">
        <w:t>выращивать некоторые цветочно-декоративные растения;</w:t>
      </w:r>
    </w:p>
    <w:p w:rsidR="005D6AEC" w:rsidRPr="003D2F9F" w:rsidRDefault="005D6AEC" w:rsidP="005D6AEC">
      <w:pPr>
        <w:numPr>
          <w:ilvl w:val="0"/>
          <w:numId w:val="18"/>
        </w:numPr>
        <w:shd w:val="clear" w:color="auto" w:fill="FFFFFF"/>
        <w:tabs>
          <w:tab w:val="left" w:pos="1051"/>
        </w:tabs>
        <w:spacing w:line="276" w:lineRule="auto"/>
        <w:ind w:left="1051"/>
        <w:jc w:val="both"/>
      </w:pPr>
      <w:r w:rsidRPr="003D2F9F">
        <w:t>различать грибы и растения.</w:t>
      </w:r>
    </w:p>
    <w:p w:rsid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</w:p>
    <w:p w:rsidR="00F54DF1" w:rsidRDefault="00F54DF1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</w:p>
    <w:p w:rsidR="00F54DF1" w:rsidRDefault="00F54DF1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</w:p>
    <w:p w:rsidR="004D1301" w:rsidRDefault="004D1301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</w:p>
    <w:p w:rsid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  <w:r w:rsidRPr="006461F8">
        <w:rPr>
          <w:b/>
        </w:rPr>
        <w:t>ЖИВОТНЫЕ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  <w:r w:rsidRPr="006461F8">
        <w:rPr>
          <w:b/>
        </w:rPr>
        <w:lastRenderedPageBreak/>
        <w:t>8 класс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  <w:bCs/>
        </w:rPr>
      </w:pP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</w:rPr>
      </w:pPr>
      <w:r w:rsidRPr="006461F8">
        <w:rPr>
          <w:b/>
          <w:bCs/>
        </w:rPr>
        <w:t>Введение</w:t>
      </w:r>
      <w:r>
        <w:rPr>
          <w:b/>
          <w:bCs/>
        </w:rPr>
        <w:t>(4ч)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Разнообразие животного мира</w:t>
      </w:r>
      <w:r w:rsidRPr="006461F8">
        <w:t>. Позвоночные и беспозвоноч</w:t>
      </w:r>
      <w:r w:rsidRPr="006461F8">
        <w:softHyphen/>
        <w:t>ные животные. Дикие и домашние животные.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Места обитания животных</w:t>
      </w:r>
      <w:r w:rsidRPr="006461F8">
        <w:t xml:space="preserve"> и приспособленность их к услови</w:t>
      </w:r>
      <w:r w:rsidRPr="006461F8">
        <w:softHyphen/>
        <w:t>ям жизни (форма тела, покров, способ передвижения, дыхание, окраска: защитная, предостерегающая).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i/>
        </w:rPr>
        <w:t>Значение животных и их охрана</w:t>
      </w:r>
      <w:r w:rsidRPr="006461F8">
        <w:t>. Животные, занесенные в Красную книгу.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Cs/>
          <w:i/>
        </w:rPr>
      </w:pPr>
      <w:r w:rsidRPr="006461F8">
        <w:rPr>
          <w:b/>
          <w:bCs/>
        </w:rPr>
        <w:t>Беспозвоночные животные</w:t>
      </w:r>
      <w:r>
        <w:rPr>
          <w:b/>
          <w:bCs/>
        </w:rPr>
        <w:t xml:space="preserve"> (8ч)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Cs/>
          <w:i/>
        </w:rPr>
        <w:t xml:space="preserve"> </w:t>
      </w:r>
      <w:r w:rsidRPr="006461F8">
        <w:t>Общие признаки беспозвоночных (отсутствие позвоночника и внутреннего скелета).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Многообразие беспозвоночных; черви, медузы, раки, пауки, насекомые.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Дождевой червь.</w:t>
      </w:r>
      <w:r>
        <w:rPr>
          <w:i/>
        </w:rPr>
        <w:t>(2ч)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Внешний вид дождевого червя, образ жизни, питание, особен</w:t>
      </w:r>
      <w:r w:rsidRPr="006461F8">
        <w:softHyphen/>
        <w:t>ности дыхания, способ передвижения. Роль дождевого червя в почвообразовании.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b/>
          <w:i/>
        </w:rPr>
        <w:t>Демонстрация</w:t>
      </w:r>
      <w:r w:rsidRPr="006461F8">
        <w:t xml:space="preserve"> живого объекта или влажного препарата.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Насекомые.</w:t>
      </w:r>
      <w:r>
        <w:rPr>
          <w:i/>
        </w:rPr>
        <w:t xml:space="preserve"> (6ч)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Многообразие насекомых (стрекозы, тараканы и др.). Разли</w:t>
      </w:r>
      <w:r w:rsidRPr="006461F8">
        <w:softHyphen/>
        <w:t>чие по внешнему виду, местам обитания,  питанию.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Бабочки. </w:t>
      </w:r>
      <w:r w:rsidRPr="006461F8">
        <w:t>Отличительные признаки. Размножение и развитие (яйца, гусеница, куколка). Характеристика на примере одной из бабочек. Павлиний глаз, траурница, адмирал и др. Их значение. Яблонная плодожорка, бабочка-капустница. Наносимый вред. Меры борьбы.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Тутовый шелкопряд. </w:t>
      </w:r>
      <w:r w:rsidRPr="006461F8">
        <w:t>Внешний вид, образ жизни, питание, способ передвижения, польза, разведение.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Жуки. </w:t>
      </w:r>
      <w:r w:rsidRPr="006461F8">
        <w:t>Отличительные признаки. Значение в природе. Размно</w:t>
      </w:r>
      <w:r w:rsidRPr="006461F8">
        <w:softHyphen/>
        <w:t>жение и развитие. Сравнительная характеристика (майский жук, колорадский жук, божья коровка или другие — по выбору учи</w:t>
      </w:r>
      <w:r w:rsidRPr="006461F8">
        <w:softHyphen/>
        <w:t>теля).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Комнатная муха. </w:t>
      </w:r>
      <w:r w:rsidRPr="006461F8">
        <w:t>Характерные особенности. Вред. Меры борь</w:t>
      </w:r>
      <w:r w:rsidRPr="006461F8">
        <w:softHyphen/>
        <w:t>бы. Правила гигиены.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Медоносная пчела. </w:t>
      </w:r>
      <w:r w:rsidRPr="006461F8">
        <w:t>Внешнее строение. Жизнь пчелиной се</w:t>
      </w:r>
      <w:r w:rsidRPr="006461F8">
        <w:softHyphen/>
        <w:t>мьи (состав семьи). Разведение пчел (пчеловодство). Использо</w:t>
      </w:r>
      <w:r w:rsidRPr="006461F8">
        <w:softHyphen/>
        <w:t>вание продуктов пчеловодства (целебные свойства меда, пыльцы, прополиса).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  <w:iCs/>
        </w:rPr>
        <w:t xml:space="preserve">Муравьи </w:t>
      </w:r>
      <w:r w:rsidRPr="006461F8">
        <w:t>— санитары леса. Внешний вид. Состав семьи. Осо</w:t>
      </w:r>
      <w:r w:rsidRPr="006461F8">
        <w:softHyphen/>
        <w:t>бенности жизни. Польза. Правила поведения в лесу. Охрана му</w:t>
      </w:r>
      <w:r w:rsidRPr="006461F8">
        <w:softHyphen/>
        <w:t>равейников.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i/>
        </w:rPr>
        <w:t>Демонстрация</w:t>
      </w:r>
      <w:r w:rsidRPr="006461F8">
        <w:t xml:space="preserve"> живых насекомых, коллекций насекомых — вредителей сельскохозяйственных растений, показ видеофиль</w:t>
      </w:r>
      <w:r w:rsidRPr="006461F8">
        <w:softHyphen/>
        <w:t>мов.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i/>
        </w:rPr>
        <w:t xml:space="preserve">Практическая работа. </w:t>
      </w:r>
      <w:r w:rsidRPr="006461F8">
        <w:t>Зарисовка насекомых в тетрадях.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i/>
        </w:rPr>
        <w:t>Экскурсия</w:t>
      </w:r>
      <w:r w:rsidRPr="006461F8">
        <w:t xml:space="preserve"> в природу для наблюдения за насекомыми.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bCs/>
        </w:rPr>
        <w:t>Позвоночные животные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 xml:space="preserve">  Общие признаки позвоночных животных. Наличие позвоночника и внутреннего скелета.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Классификация животных: рыбы, земноводные, пресмыкающиеся, птицы, млеко</w:t>
      </w:r>
      <w:r w:rsidRPr="006461F8">
        <w:softHyphen/>
        <w:t>питающие.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i/>
        </w:rPr>
        <w:t>Рыбы</w:t>
      </w:r>
      <w:r>
        <w:rPr>
          <w:b/>
          <w:i/>
        </w:rPr>
        <w:t>(7ч)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Общие признаки рыб. Среда обитания.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Речные рыбы </w:t>
      </w:r>
      <w:r w:rsidRPr="006461F8">
        <w:t>(пресноводные): окунь, щука, карп.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Морские рыбы: </w:t>
      </w:r>
      <w:r w:rsidRPr="006461F8">
        <w:t>треска, сельдь или другие, обитающие в дан</w:t>
      </w:r>
      <w:r w:rsidRPr="006461F8">
        <w:softHyphen/>
        <w:t>ной местности.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Внешнее строение, образ жизни, питание (особенности пита</w:t>
      </w:r>
      <w:r w:rsidRPr="006461F8">
        <w:softHyphen/>
        <w:t>ния хищных рыб), дыхание, способ передвижения. Размножение рыб. Рыбоводство (разведение рыбы, ее охрана и рациональное использование). Рыболовство. Рациональное использование.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i/>
          <w:iCs/>
        </w:rPr>
        <w:t xml:space="preserve">Домашний аквариум. </w:t>
      </w:r>
      <w:r w:rsidRPr="006461F8">
        <w:t>Виды аквариумных рыб. Среда обита</w:t>
      </w:r>
      <w:r w:rsidRPr="006461F8">
        <w:softHyphen/>
        <w:t xml:space="preserve">ния (освещение, температура </w:t>
      </w:r>
      <w:r w:rsidRPr="006461F8">
        <w:lastRenderedPageBreak/>
        <w:t>воды). Особенности размножения (живородящие). Питание. Кормление (виды корма), уход.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bCs/>
          <w:i/>
        </w:rPr>
        <w:t xml:space="preserve">Демонстрация </w:t>
      </w:r>
      <w:r w:rsidRPr="006461F8">
        <w:t>живых рыб и наблюдение за ними.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i/>
        </w:rPr>
        <w:t>Экскурсия</w:t>
      </w:r>
      <w:r w:rsidRPr="006461F8">
        <w:t xml:space="preserve"> к водоему для наблюдений за рыбной ловлей (в зависимости от местных условий).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  <w:i/>
        </w:rPr>
        <w:t>Земноводные</w:t>
      </w:r>
      <w:r>
        <w:rPr>
          <w:b/>
          <w:bCs/>
          <w:i/>
        </w:rPr>
        <w:t>(3ч)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Общие признаки земноводных.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Лягушка. </w:t>
      </w:r>
      <w:r w:rsidRPr="006461F8">
        <w:t>Место обитания, образ жизни. Внешнее строе</w:t>
      </w:r>
      <w:r w:rsidRPr="006461F8">
        <w:softHyphen/>
        <w:t>ние, способ передвижения. Питание, дыхание, размножение (цикл развития).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Знакомство с многообразием земноводных (жаба, тритон, са</w:t>
      </w:r>
      <w:r w:rsidRPr="006461F8">
        <w:softHyphen/>
        <w:t>ламандра). Особенности внешнего вида и образа жизни. Значе</w:t>
      </w:r>
      <w:r w:rsidRPr="006461F8">
        <w:softHyphen/>
        <w:t>ние в природе.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Черты сходства и различия земноводных и рыб.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t>Польза земноводных и их охрана.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>Демонстрация</w:t>
      </w:r>
      <w:r w:rsidRPr="006461F8">
        <w:rPr>
          <w:b/>
          <w:bCs/>
        </w:rPr>
        <w:t xml:space="preserve"> </w:t>
      </w:r>
      <w:r w:rsidRPr="006461F8">
        <w:t>живой лягушки или влажного препарата.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 xml:space="preserve">Практические работы. </w:t>
      </w:r>
      <w:r w:rsidRPr="006461F8">
        <w:t>Зарисовка в тетрадях. Черчение таблицы (сходство и различие).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  <w:i/>
        </w:rPr>
        <w:t>Пресмыкающиеся</w:t>
      </w:r>
      <w:r>
        <w:rPr>
          <w:b/>
          <w:bCs/>
          <w:i/>
        </w:rPr>
        <w:t>(3ч)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Общие признаки пресмыкающихся. Внешнее строение, пита</w:t>
      </w:r>
      <w:r w:rsidRPr="006461F8">
        <w:softHyphen/>
        <w:t>ние, дыхание. Размножение пресмыкающихся (цикл развития).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Ящерица </w:t>
      </w:r>
      <w:r w:rsidRPr="006461F8">
        <w:t>прыткая. Места обитания, образ жизни, особеннос</w:t>
      </w:r>
      <w:r w:rsidRPr="006461F8">
        <w:softHyphen/>
        <w:t>ти питания.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Змеи. </w:t>
      </w:r>
      <w:r w:rsidRPr="006461F8">
        <w:t>Отличительные особенности животных. Сравнительная характеристика: гадюка, уж (места обитания, питание, размноже</w:t>
      </w:r>
      <w:r w:rsidRPr="006461F8">
        <w:softHyphen/>
        <w:t>ние и развитие, отличительные признаки). Использование змеи</w:t>
      </w:r>
      <w:r w:rsidRPr="006461F8">
        <w:softHyphen/>
        <w:t>ного яда в медицине. Скорая помощь при укусах змей.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Черепахи, крокодилы. </w:t>
      </w:r>
      <w:r w:rsidRPr="006461F8">
        <w:t>Отличительные признаки, среда оби</w:t>
      </w:r>
      <w:r w:rsidRPr="006461F8">
        <w:softHyphen/>
        <w:t>тания, питание, размножение и развитие.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t>Сравнительная характеристика пресмыкающихся и земновод</w:t>
      </w:r>
      <w:r w:rsidRPr="006461F8">
        <w:softHyphen/>
        <w:t>ных (по внешнему виду, образу жизни, циклу развития).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>Демонстрация</w:t>
      </w:r>
      <w:r w:rsidRPr="006461F8">
        <w:rPr>
          <w:b/>
          <w:bCs/>
        </w:rPr>
        <w:t xml:space="preserve"> </w:t>
      </w:r>
      <w:r w:rsidRPr="006461F8">
        <w:t>живой черепахи или влажных препаратов змей. Показ кино- и видеофильмов.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 xml:space="preserve">Практические работы. </w:t>
      </w:r>
      <w:r w:rsidRPr="006461F8">
        <w:t>Зарисовки в тетрадях. Черчение таблицы.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b/>
          <w:bCs/>
          <w:i/>
        </w:rPr>
        <w:t>Птицы</w:t>
      </w:r>
      <w:r>
        <w:rPr>
          <w:b/>
          <w:bCs/>
          <w:i/>
        </w:rPr>
        <w:t>(16ч)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Дикие </w:t>
      </w:r>
      <w:r w:rsidRPr="006461F8">
        <w:rPr>
          <w:bCs/>
          <w:i/>
          <w:iCs/>
        </w:rPr>
        <w:t>птицы</w:t>
      </w:r>
      <w:r w:rsidRPr="006461F8">
        <w:rPr>
          <w:b/>
          <w:bCs/>
          <w:i/>
          <w:iCs/>
        </w:rPr>
        <w:t xml:space="preserve">. </w:t>
      </w:r>
      <w:r w:rsidRPr="006461F8">
        <w:t xml:space="preserve">Общая характеристика </w:t>
      </w:r>
      <w:r w:rsidRPr="006461F8">
        <w:rPr>
          <w:bCs/>
        </w:rPr>
        <w:t>птиц: наличие крыль</w:t>
      </w:r>
      <w:r w:rsidRPr="006461F8">
        <w:t>ев, пуха и перьев на теле. Особенности размножения: кладка яиц и выведение птенцов.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Многообразие птиц, среда обитания, образ жизни, питание, приспособление к среде обитания. Птицы перелетные и непере</w:t>
      </w:r>
      <w:r w:rsidRPr="006461F8">
        <w:softHyphen/>
        <w:t>летные (зимующие, оседлые).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Птицы леса: </w:t>
      </w:r>
      <w:r w:rsidRPr="006461F8">
        <w:t>большой пестрый дятел, синица.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Хищные птицы: </w:t>
      </w:r>
      <w:r w:rsidRPr="006461F8">
        <w:t>сова, орел.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Птицы, кормящиеся в воздухе: </w:t>
      </w:r>
      <w:r w:rsidRPr="006461F8">
        <w:t>ласточка, стриж.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Водоплавающие птицы: </w:t>
      </w:r>
      <w:r w:rsidRPr="006461F8">
        <w:t>утка-кряква, лебедь, пеликан.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Птицы, обитающие близ жилища человека: </w:t>
      </w:r>
      <w:r w:rsidRPr="006461F8">
        <w:t>голубь, воро</w:t>
      </w:r>
      <w:r w:rsidRPr="006461F8">
        <w:softHyphen/>
        <w:t>на, воробей, трясогузка или другие местные представители пернатых.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Особенности образа жизни каждой группы птиц. Гнездование и забота о потомстве. Охрана птиц.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Птицы в живом уголке. </w:t>
      </w:r>
      <w:r w:rsidRPr="006461F8">
        <w:t>Попугаи, канарейки, щеглы. Уход за ними.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i/>
          <w:iCs/>
        </w:rPr>
        <w:t xml:space="preserve">Домашние птицы. </w:t>
      </w:r>
      <w:r w:rsidRPr="006461F8">
        <w:t>Курица, гусь, утка, индюшка. Особеннос</w:t>
      </w:r>
      <w:r w:rsidRPr="006461F8">
        <w:softHyphen/>
        <w:t>ти внешнего строения, питания, размножения и развития. Стро</w:t>
      </w:r>
      <w:r w:rsidRPr="006461F8">
        <w:softHyphen/>
        <w:t>ение яйца (на примере куриного). Уход за домашними птицами. Содержание, кормление, разведение. Значение птицеводства.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bCs/>
          <w:i/>
        </w:rPr>
        <w:t>Демонстрация</w:t>
      </w:r>
      <w:r w:rsidRPr="006461F8">
        <w:rPr>
          <w:b/>
          <w:bCs/>
        </w:rPr>
        <w:t xml:space="preserve"> </w:t>
      </w:r>
      <w:r w:rsidRPr="006461F8">
        <w:t>скелета курицы, чучел птиц. Прослушивание голосов птиц. Показ видеофильмов.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i/>
        </w:rPr>
        <w:lastRenderedPageBreak/>
        <w:t>Экскурсия</w:t>
      </w:r>
      <w:r w:rsidRPr="006461F8">
        <w:t xml:space="preserve">  с целью  наблюдения за поведением птиц в природе (или экскурсия на птицеферму).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bCs/>
          <w:i/>
        </w:rPr>
        <w:t xml:space="preserve">Практические </w:t>
      </w:r>
      <w:r w:rsidRPr="006461F8">
        <w:rPr>
          <w:b/>
          <w:i/>
        </w:rPr>
        <w:t xml:space="preserve">работы. </w:t>
      </w:r>
      <w:r w:rsidRPr="006461F8">
        <w:t>Подкормка зимующих птиц. Наблюдение и уход за птицами в живом уголке.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i/>
        </w:rPr>
        <w:t>Млекопитающие животные</w:t>
      </w:r>
      <w:r>
        <w:rPr>
          <w:b/>
          <w:i/>
        </w:rPr>
        <w:t>(17ч)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Общие сведения. Разнообразие млекопитающих животных. Общие признаки млекопитающих (рождение живых детенышей и вскармливание их молоком).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Классификация млекопитающих животных: дикие (грызуны, зайцеобразные, хищные, пушные и морские звери, приматы) и сельскохозяйственные.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i/>
        </w:rPr>
        <w:t>Дикие млекопитающие животные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Грызуны. </w:t>
      </w:r>
      <w:r w:rsidRPr="006461F8">
        <w:t>Общие признаки грызунов: внешний вид, среда оби</w:t>
      </w:r>
      <w:r w:rsidRPr="006461F8">
        <w:softHyphen/>
        <w:t>тания, образ жизни, питание, размножение.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Мышь (полевая и серая полевка), белка, суслик, бобр. От</w:t>
      </w:r>
      <w:r w:rsidRPr="006461F8">
        <w:softHyphen/>
        <w:t>личительные особенности каждого животного. Значение грызунов в природе и хозяйственной деятельности человека. Польза и вред, приносимые грызунами. Охрана белок и бобров.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Зайцеобразные. </w:t>
      </w:r>
      <w:r w:rsidRPr="006461F8">
        <w:t>Общие признаки: внешний вид, среда обита</w:t>
      </w:r>
      <w:r w:rsidRPr="006461F8">
        <w:softHyphen/>
        <w:t>ния, образ жизни, питание, значение в природе (заяц-русак, за</w:t>
      </w:r>
      <w:r w:rsidRPr="006461F8">
        <w:softHyphen/>
        <w:t>яц-беляк).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  <w:iCs/>
        </w:rPr>
        <w:t xml:space="preserve">Хищные звери. </w:t>
      </w:r>
      <w:r w:rsidRPr="006461F8">
        <w:t>Общие признаки хищных зверей. Внешний вид, отличительные особенности. Особенности некоторых из них. Об</w:t>
      </w:r>
      <w:r w:rsidRPr="006461F8">
        <w:softHyphen/>
        <w:t>раз жизни. Добыча пиши. Черты сходства и различия.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Псовые</w:t>
      </w:r>
      <w:r w:rsidRPr="006461F8">
        <w:t xml:space="preserve"> (собачьи): </w:t>
      </w:r>
      <w:r w:rsidRPr="006461F8">
        <w:rPr>
          <w:bCs/>
        </w:rPr>
        <w:t>волк,</w:t>
      </w:r>
      <w:r w:rsidRPr="006461F8">
        <w:rPr>
          <w:b/>
          <w:bCs/>
        </w:rPr>
        <w:t xml:space="preserve"> </w:t>
      </w:r>
      <w:r w:rsidRPr="006461F8">
        <w:t>лисица.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Медвежьи</w:t>
      </w:r>
      <w:r w:rsidRPr="006461F8">
        <w:t>: медведи (бурый, белый).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</w:rPr>
        <w:t>Кошачьи</w:t>
      </w:r>
      <w:r w:rsidRPr="006461F8">
        <w:t xml:space="preserve">: снежный барс, рысь, </w:t>
      </w:r>
      <w:r w:rsidRPr="006461F8">
        <w:rPr>
          <w:bCs/>
        </w:rPr>
        <w:t>лев,</w:t>
      </w:r>
      <w:r w:rsidRPr="006461F8">
        <w:rPr>
          <w:b/>
          <w:bCs/>
        </w:rPr>
        <w:t xml:space="preserve"> </w:t>
      </w:r>
      <w:r w:rsidRPr="006461F8">
        <w:t>тигр. Сравнительные характеристики.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Пушные звери: </w:t>
      </w:r>
      <w:r w:rsidRPr="006461F8">
        <w:t>соболь, куница, норка, песец. Пушные звери в природе. Разведение на зверофермах.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Копытные (парнокопытные, непарнокопытные) дикие животные: </w:t>
      </w:r>
      <w:r w:rsidRPr="006461F8">
        <w:t>кабан, лось. Общие признаки, внешний вид и отли</w:t>
      </w:r>
      <w:r w:rsidRPr="006461F8">
        <w:softHyphen/>
        <w:t xml:space="preserve">чительные особенности. Образ жизни, питание, </w:t>
      </w:r>
      <w:r w:rsidRPr="006461F8">
        <w:rPr>
          <w:bCs/>
        </w:rPr>
        <w:t>места</w:t>
      </w:r>
      <w:r w:rsidRPr="006461F8">
        <w:rPr>
          <w:b/>
          <w:bCs/>
        </w:rPr>
        <w:t xml:space="preserve"> </w:t>
      </w:r>
      <w:r w:rsidRPr="006461F8">
        <w:t>обитания. Охрана животных.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  <w:iCs/>
        </w:rPr>
        <w:t xml:space="preserve">Морские животные. </w:t>
      </w:r>
      <w:r w:rsidRPr="006461F8">
        <w:t>Ластоногие: тюлень, морж. Общие при</w:t>
      </w:r>
      <w:r w:rsidRPr="006461F8">
        <w:softHyphen/>
        <w:t>знаки, внешний вид, среда обитания, питание, размножение и раз</w:t>
      </w:r>
      <w:r w:rsidRPr="006461F8">
        <w:softHyphen/>
        <w:t>витие. Отличительные особенности, распространение и значение.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 xml:space="preserve">Китообразные: </w:t>
      </w:r>
      <w:r w:rsidRPr="006461F8">
        <w:rPr>
          <w:bCs/>
        </w:rPr>
        <w:t>кит,</w:t>
      </w:r>
      <w:r w:rsidRPr="006461F8">
        <w:rPr>
          <w:b/>
          <w:bCs/>
        </w:rPr>
        <w:t xml:space="preserve"> </w:t>
      </w:r>
      <w:r w:rsidRPr="006461F8">
        <w:t>дельфин. Внешний вид, места обитания, питание. Способ передвижения. Особенности вскармливания де</w:t>
      </w:r>
      <w:r w:rsidRPr="006461F8">
        <w:softHyphen/>
        <w:t>тенышей. Значение китообразных.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t>Охрана морских млекопитающих. Морские животные, занесен</w:t>
      </w:r>
      <w:r w:rsidRPr="006461F8">
        <w:softHyphen/>
        <w:t>ные в Красную книгу (нерпа, пятнистый тюлень и др.).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i/>
          <w:iCs/>
        </w:rPr>
        <w:t xml:space="preserve">Приматы. </w:t>
      </w:r>
      <w:r w:rsidRPr="006461F8">
        <w:t>Общая характеристика. Знакомство с отличитель</w:t>
      </w:r>
      <w:r w:rsidRPr="006461F8">
        <w:softHyphen/>
        <w:t>ными особенностями различных групп. Питание. Уход за потом</w:t>
      </w:r>
      <w:r w:rsidRPr="006461F8">
        <w:softHyphen/>
        <w:t>ством. Места обитания.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>Демонстрация</w:t>
      </w:r>
      <w:r w:rsidRPr="006461F8">
        <w:rPr>
          <w:b/>
          <w:bCs/>
        </w:rPr>
        <w:t xml:space="preserve"> </w:t>
      </w:r>
      <w:r w:rsidRPr="006461F8">
        <w:t>видеофильмов о жизни млекопитающих жи</w:t>
      </w:r>
      <w:r w:rsidRPr="006461F8">
        <w:softHyphen/>
        <w:t>вотных.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>Экскурсия</w:t>
      </w:r>
      <w:r w:rsidRPr="006461F8">
        <w:rPr>
          <w:b/>
          <w:bCs/>
        </w:rPr>
        <w:t xml:space="preserve"> </w:t>
      </w:r>
      <w:r w:rsidRPr="006461F8">
        <w:t>в зоопарк, краеведческий музей (дельфинарий, мор</w:t>
      </w:r>
      <w:r w:rsidRPr="006461F8">
        <w:softHyphen/>
        <w:t>ской аквариум).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bCs/>
          <w:i/>
        </w:rPr>
        <w:t xml:space="preserve">Практические работы. </w:t>
      </w:r>
      <w:r w:rsidRPr="006461F8">
        <w:t xml:space="preserve">Зарисовки в тетрадях. Игры (зоологическое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t>лото и др.).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b/>
          <w:bCs/>
          <w:i/>
        </w:rPr>
        <w:t>Сельскохозяйственные животные</w:t>
      </w:r>
      <w:r w:rsidR="00564E35">
        <w:rPr>
          <w:b/>
          <w:bCs/>
          <w:i/>
        </w:rPr>
        <w:t>(7ч)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Кролик. </w:t>
      </w:r>
      <w:r w:rsidRPr="006461F8">
        <w:t>Внешний вид и характерные особенности кроликов. Питание. Содержание кроликов. Разведение.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Корова. </w:t>
      </w:r>
      <w:r w:rsidRPr="006461F8">
        <w:t>Отличительные особенности внешнего строения. Осо</w:t>
      </w:r>
      <w:r w:rsidRPr="006461F8">
        <w:softHyphen/>
        <w:t>бенности питания. Корма для коров. Молочная продуктивность коров. Вскармливание телят. Некоторые местные породы. Совре</w:t>
      </w:r>
      <w:r w:rsidRPr="006461F8">
        <w:softHyphen/>
        <w:t>менные фермы: содержание коров, телят.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lastRenderedPageBreak/>
        <w:t xml:space="preserve">Овца. </w:t>
      </w:r>
      <w:r w:rsidRPr="006461F8">
        <w:t>Характерные особенности внешнего вида. Распростра</w:t>
      </w:r>
      <w:r w:rsidRPr="006461F8">
        <w:softHyphen/>
        <w:t xml:space="preserve">нение овец. Питание. Способность </w:t>
      </w:r>
      <w:r w:rsidRPr="006461F8">
        <w:rPr>
          <w:b/>
          <w:bCs/>
        </w:rPr>
        <w:t xml:space="preserve">к </w:t>
      </w:r>
      <w:r w:rsidRPr="006461F8">
        <w:t>поеданию низкорослых рас</w:t>
      </w:r>
      <w:r w:rsidRPr="006461F8">
        <w:softHyphen/>
        <w:t>тений, а также растений, имеющих горький и соленый вкус. Зна</w:t>
      </w:r>
      <w:r w:rsidRPr="006461F8">
        <w:softHyphen/>
        <w:t>чение овец в экономике страны. Некоторые породы овец. Содержание овец в зимний и летний периоды.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Свинья. </w:t>
      </w:r>
      <w:r w:rsidRPr="006461F8">
        <w:t>Внешнее строение. Особенности внешнего вида, кож</w:t>
      </w:r>
      <w:r w:rsidRPr="006461F8">
        <w:softHyphen/>
        <w:t>ного покрова (жировая прослойка). Уход и кормление (откорм). Свиноводческие фермы.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Лошадь. </w:t>
      </w:r>
      <w:r w:rsidRPr="006461F8">
        <w:t>Внешний вид, особенности. Уход и кормление. Зна</w:t>
      </w:r>
      <w:r w:rsidRPr="006461F8">
        <w:softHyphen/>
        <w:t>чение в народном хозяйстве. Верховые лошади, тяжеловозы, рысаки.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Северный олень. </w:t>
      </w:r>
      <w:r w:rsidRPr="006461F8">
        <w:t>Внешний вид. Особенности питания. Приспособленность к условиям жизни. Значение. Оленеводство.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i/>
          <w:iCs/>
        </w:rPr>
        <w:t xml:space="preserve">Верблюд. </w:t>
      </w:r>
      <w:r w:rsidRPr="006461F8">
        <w:t>Внешний вид. Особенности питания. Приспособлен</w:t>
      </w:r>
      <w:r w:rsidRPr="006461F8">
        <w:softHyphen/>
        <w:t>ность к условиям жизни. Значение для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rPr>
          <w:b/>
          <w:bCs/>
          <w:i/>
        </w:rPr>
        <w:t>Демонстрация</w:t>
      </w:r>
      <w:r w:rsidRPr="006461F8">
        <w:rPr>
          <w:b/>
          <w:bCs/>
        </w:rPr>
        <w:t xml:space="preserve"> </w:t>
      </w:r>
      <w:r w:rsidRPr="006461F8">
        <w:t>видеофильмов (для городских школ).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bCs/>
          <w:i/>
        </w:rPr>
        <w:t xml:space="preserve">Экскурсия </w:t>
      </w:r>
      <w:r w:rsidRPr="006461F8">
        <w:t>на ферму: участие в раздаче кормов, уборке поме</w:t>
      </w:r>
      <w:r w:rsidRPr="006461F8">
        <w:softHyphen/>
        <w:t>щения (для сельских школ).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  <w:iCs/>
        </w:rPr>
      </w:pPr>
      <w:r w:rsidRPr="006461F8">
        <w:rPr>
          <w:b/>
          <w:i/>
        </w:rPr>
        <w:t>Домашние питомцы</w:t>
      </w:r>
      <w:r w:rsidR="00564E35">
        <w:rPr>
          <w:b/>
          <w:i/>
        </w:rPr>
        <w:t xml:space="preserve"> (3ч)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  <w:iCs/>
        </w:rPr>
      </w:pPr>
      <w:r w:rsidRPr="006461F8">
        <w:rPr>
          <w:i/>
          <w:iCs/>
        </w:rPr>
        <w:t xml:space="preserve">Собаки. </w:t>
      </w:r>
      <w:r w:rsidRPr="006461F8">
        <w:t>Особенности внешнего вида. Породы. Содержание и уход. Санитарно-гигиенические требования к их содержанию. За</w:t>
      </w:r>
      <w:r w:rsidRPr="006461F8">
        <w:softHyphen/>
        <w:t>болевания и оказание первой помощи животным.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  <w:iCs/>
        </w:rPr>
        <w:t xml:space="preserve">Кошки. </w:t>
      </w:r>
      <w:r w:rsidRPr="006461F8">
        <w:t>Особенности внешнего вида. Породы. Содержание и уход. Санитарно-гигиенические требования. Заболевания и ока</w:t>
      </w:r>
      <w:r w:rsidRPr="006461F8">
        <w:softHyphen/>
        <w:t>зание им первой помощи.</w:t>
      </w:r>
    </w:p>
    <w:p w:rsid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Животные в живом уголке</w:t>
      </w:r>
      <w:r w:rsidRPr="006461F8">
        <w:t xml:space="preserve"> (хомяки, черепахи, белые мыши, белки и др.). Образ жизни. Уход. Кормление. Уборка их жилища.</w:t>
      </w:r>
    </w:p>
    <w:p w:rsidR="005D6AEC" w:rsidRPr="0085386F" w:rsidRDefault="005D6AEC" w:rsidP="005D6AEC">
      <w:pPr>
        <w:pStyle w:val="a8"/>
        <w:spacing w:after="0" w:line="276" w:lineRule="auto"/>
        <w:jc w:val="center"/>
        <w:rPr>
          <w:b/>
        </w:rPr>
      </w:pPr>
      <w:r w:rsidRPr="0085386F">
        <w:rPr>
          <w:b/>
        </w:rPr>
        <w:t>Основные требования к знаниям и умениям учащихся</w:t>
      </w:r>
    </w:p>
    <w:p w:rsidR="005D6AEC" w:rsidRPr="003D2F9F" w:rsidRDefault="005D6AEC" w:rsidP="005D6AEC">
      <w:pPr>
        <w:pStyle w:val="a8"/>
        <w:spacing w:after="0" w:line="276" w:lineRule="auto"/>
        <w:jc w:val="both"/>
      </w:pPr>
      <w:r w:rsidRPr="003D2F9F">
        <w:t>Учащихся должны знать: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t>основные отличия животных от растений;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t>признаки сходства и различия между изученными группами животных;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t>общие признаки, характерные для каждой из этих групп животных;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t>места обитания, образ жизни и поведение тех животных, которые знакомы учащимся;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rPr>
          <w:spacing w:val="-4"/>
        </w:rPr>
        <w:t>названия некоторых наиболее типичных представителей изученн</w:t>
      </w:r>
      <w:r w:rsidRPr="003D2F9F">
        <w:rPr>
          <w:spacing w:val="-3"/>
        </w:rPr>
        <w:t>ых групп животных, особенно тех, которые широко распростране</w:t>
      </w:r>
      <w:r w:rsidRPr="003D2F9F">
        <w:rPr>
          <w:spacing w:val="-3"/>
        </w:rPr>
        <w:softHyphen/>
      </w:r>
      <w:r w:rsidRPr="003D2F9F">
        <w:rPr>
          <w:spacing w:val="-2"/>
        </w:rPr>
        <w:t xml:space="preserve">ны и местных условиях; значение изучаемых животных в природе, а </w:t>
      </w:r>
      <w:r w:rsidRPr="003D2F9F">
        <w:t xml:space="preserve"> также в хозяйственной деятельности человека;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rPr>
          <w:spacing w:val="-2"/>
        </w:rPr>
        <w:t>основные требования ухода за домашними и некоторыми сельско</w:t>
      </w:r>
      <w:r w:rsidRPr="003D2F9F">
        <w:t xml:space="preserve">хозяйственными животными (известными учащимся). </w:t>
      </w:r>
    </w:p>
    <w:p w:rsidR="005D6AEC" w:rsidRPr="003D2F9F" w:rsidRDefault="005D6AEC" w:rsidP="005D6AEC">
      <w:pPr>
        <w:pStyle w:val="a8"/>
        <w:spacing w:after="0" w:line="276" w:lineRule="auto"/>
        <w:jc w:val="both"/>
      </w:pPr>
    </w:p>
    <w:p w:rsidR="005D6AEC" w:rsidRPr="003D2F9F" w:rsidRDefault="005D6AEC" w:rsidP="005D6AEC">
      <w:pPr>
        <w:pStyle w:val="a8"/>
        <w:spacing w:after="0" w:line="276" w:lineRule="auto"/>
        <w:jc w:val="both"/>
      </w:pPr>
      <w:r w:rsidRPr="003D2F9F">
        <w:t>Учащиеся должны уметь: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t>узнавать изученных животных (в иллюстрациях, кинофрагментах, чучелах, живых объектах);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rPr>
          <w:spacing w:val="-3"/>
        </w:rPr>
        <w:t>кратко рассказывать об основных чертах строения и образа жизни</w:t>
      </w:r>
      <w:r w:rsidRPr="003D2F9F">
        <w:t xml:space="preserve"> изученных животных;</w:t>
      </w:r>
    </w:p>
    <w:p w:rsidR="005D6AEC" w:rsidRPr="003D2F9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</w:pPr>
      <w:r w:rsidRPr="003D2F9F">
        <w:rPr>
          <w:spacing w:val="-1"/>
        </w:rPr>
        <w:t>устанавливать взаимосвязи между животными и их средой обитания</w:t>
      </w:r>
      <w:r w:rsidRPr="003D2F9F">
        <w:rPr>
          <w:spacing w:val="-3"/>
        </w:rPr>
        <w:t xml:space="preserve">: приспособления к ней особенностями строения организма, </w:t>
      </w:r>
      <w:r w:rsidRPr="003D2F9F">
        <w:t>поведения животных;</w:t>
      </w:r>
    </w:p>
    <w:p w:rsidR="005D6AEC" w:rsidRPr="00BB727F" w:rsidRDefault="005D6AEC" w:rsidP="005D6AEC">
      <w:pPr>
        <w:pStyle w:val="a8"/>
        <w:numPr>
          <w:ilvl w:val="0"/>
          <w:numId w:val="19"/>
        </w:numPr>
        <w:tabs>
          <w:tab w:val="left" w:pos="720"/>
        </w:tabs>
        <w:spacing w:after="0" w:line="276" w:lineRule="auto"/>
        <w:jc w:val="both"/>
        <w:rPr>
          <w:spacing w:val="-8"/>
        </w:rPr>
      </w:pPr>
      <w:r w:rsidRPr="003D2F9F">
        <w:rPr>
          <w:spacing w:val="-1"/>
        </w:rPr>
        <w:t>проводить несложный уход за некоторыми сельскохозяйствен</w:t>
      </w:r>
      <w:r w:rsidRPr="003D2F9F">
        <w:rPr>
          <w:spacing w:val="-8"/>
        </w:rPr>
        <w:t xml:space="preserve">ными животными (для сельских вспомогательных школ) или за </w:t>
      </w:r>
      <w:r w:rsidRPr="003D2F9F">
        <w:rPr>
          <w:spacing w:val="-3"/>
        </w:rPr>
        <w:t>домашними животными (птицы, звери, рыбы), имеющимися у детей до</w:t>
      </w:r>
      <w:r w:rsidRPr="003D2F9F">
        <w:rPr>
          <w:spacing w:val="-1"/>
        </w:rPr>
        <w:t>ма; рассказывать о своих питомцах (их породах, поведении и</w:t>
      </w:r>
      <w:r w:rsidRPr="003D2F9F">
        <w:rPr>
          <w:spacing w:val="-1"/>
        </w:rPr>
        <w:br/>
      </w:r>
      <w:r w:rsidRPr="003D2F9F">
        <w:rPr>
          <w:spacing w:val="-8"/>
        </w:rPr>
        <w:t>повадках).</w:t>
      </w:r>
    </w:p>
    <w:p w:rsidR="00613A6D" w:rsidRPr="006461F8" w:rsidRDefault="00613A6D" w:rsidP="006461F8">
      <w:pPr>
        <w:shd w:val="clear" w:color="auto" w:fill="FFFFFF"/>
        <w:spacing w:line="276" w:lineRule="auto"/>
        <w:ind w:firstLine="709"/>
        <w:jc w:val="both"/>
        <w:rPr>
          <w:b/>
          <w:w w:val="110"/>
        </w:rPr>
      </w:pPr>
    </w:p>
    <w:p w:rsidR="004D1301" w:rsidRDefault="004D1301" w:rsidP="006461F8">
      <w:pPr>
        <w:shd w:val="clear" w:color="auto" w:fill="FFFFFF"/>
        <w:spacing w:line="276" w:lineRule="auto"/>
        <w:ind w:firstLine="709"/>
        <w:jc w:val="center"/>
        <w:rPr>
          <w:b/>
          <w:w w:val="110"/>
        </w:rPr>
      </w:pPr>
    </w:p>
    <w:p w:rsidR="004D1301" w:rsidRDefault="004D1301" w:rsidP="006461F8">
      <w:pPr>
        <w:shd w:val="clear" w:color="auto" w:fill="FFFFFF"/>
        <w:spacing w:line="276" w:lineRule="auto"/>
        <w:ind w:firstLine="709"/>
        <w:jc w:val="center"/>
        <w:rPr>
          <w:b/>
          <w:w w:val="110"/>
        </w:rPr>
      </w:pPr>
    </w:p>
    <w:p w:rsidR="00613A6D" w:rsidRDefault="00613A6D" w:rsidP="006461F8">
      <w:pPr>
        <w:shd w:val="clear" w:color="auto" w:fill="FFFFFF"/>
        <w:spacing w:line="276" w:lineRule="auto"/>
        <w:ind w:firstLine="709"/>
        <w:jc w:val="center"/>
        <w:rPr>
          <w:b/>
          <w:w w:val="110"/>
        </w:rPr>
      </w:pPr>
      <w:r>
        <w:rPr>
          <w:b/>
          <w:w w:val="110"/>
        </w:rPr>
        <w:t xml:space="preserve">9 класс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  <w:bCs/>
        </w:rPr>
      </w:pPr>
      <w:r w:rsidRPr="006461F8">
        <w:rPr>
          <w:b/>
          <w:w w:val="110"/>
        </w:rPr>
        <w:lastRenderedPageBreak/>
        <w:t>ЧЕЛОВЕК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</w:rPr>
        <w:t>Введение</w:t>
      </w:r>
      <w:r w:rsidR="00564E35">
        <w:rPr>
          <w:b/>
          <w:bCs/>
        </w:rPr>
        <w:t>(1ч)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t>Роль и место человека в природе. Значение знаний о своем организме и укреплении здоровья.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</w:rPr>
        <w:t xml:space="preserve">Общее знакомство </w:t>
      </w:r>
      <w:r w:rsidRPr="006461F8">
        <w:t xml:space="preserve">с </w:t>
      </w:r>
      <w:r w:rsidRPr="006461F8">
        <w:rPr>
          <w:b/>
          <w:bCs/>
        </w:rPr>
        <w:t>организмом человека</w:t>
      </w:r>
      <w:r w:rsidR="00564E35">
        <w:rPr>
          <w:b/>
          <w:bCs/>
        </w:rPr>
        <w:t>(3ч)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 w:rsidRPr="006461F8">
        <w:t>Краткие сведения о клетке и тканях человека. Основные системы органов че</w:t>
      </w:r>
      <w:r w:rsidRPr="006461F8">
        <w:softHyphen/>
        <w:t>ло</w:t>
      </w:r>
      <w:r w:rsidRPr="006461F8">
        <w:softHyphen/>
        <w:t>ве</w:t>
      </w:r>
      <w:r w:rsidRPr="006461F8">
        <w:softHyphen/>
        <w:t>ка. Органы опоры и движе</w:t>
      </w:r>
      <w:r w:rsidRPr="006461F8">
        <w:softHyphen/>
        <w:t>ния, дыхания, кровообращения, пищеварения, выделения, раз</w:t>
      </w:r>
      <w:r w:rsidRPr="006461F8">
        <w:softHyphen/>
        <w:t>м</w:t>
      </w:r>
      <w:r w:rsidRPr="006461F8">
        <w:softHyphen/>
        <w:t>но</w:t>
      </w:r>
      <w:r w:rsidRPr="006461F8">
        <w:softHyphen/>
        <w:t>жения, нервная система, органы чувств. Расположение внутрен</w:t>
      </w:r>
      <w:r w:rsidRPr="006461F8">
        <w:softHyphen/>
        <w:t>них органов в теле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  <w:i/>
        </w:rPr>
      </w:pPr>
      <w:r w:rsidRPr="006461F8">
        <w:rPr>
          <w:b/>
        </w:rPr>
        <w:t>Опора и движение</w:t>
      </w:r>
      <w:r w:rsidR="00564E35">
        <w:rPr>
          <w:b/>
        </w:rPr>
        <w:t xml:space="preserve"> (</w:t>
      </w:r>
      <w:r w:rsidR="00613A6D">
        <w:rPr>
          <w:b/>
        </w:rPr>
        <w:t>15</w:t>
      </w:r>
      <w:r w:rsidR="00564E35">
        <w:rPr>
          <w:b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i/>
        </w:rPr>
        <w:t>Скелет человека</w:t>
      </w:r>
      <w:r w:rsidR="00613A6D">
        <w:rPr>
          <w:b/>
          <w:i/>
        </w:rPr>
        <w:t>(10ч)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Значение опорных систем в жизни живых организмов: расте</w:t>
      </w:r>
      <w:r w:rsidRPr="006461F8">
        <w:softHyphen/>
        <w:t>ний, животных, че</w:t>
      </w:r>
      <w:r w:rsidRPr="006461F8">
        <w:softHyphen/>
        <w:t>ло</w:t>
      </w:r>
      <w:r w:rsidRPr="006461F8">
        <w:softHyphen/>
        <w:t>ве</w:t>
      </w:r>
      <w:r w:rsidRPr="006461F8">
        <w:softHyphen/>
        <w:t>ка. Значение скелета человека. Развитие и рост костей. Основные части скелета: череп, ске</w:t>
      </w:r>
      <w:r w:rsidRPr="006461F8">
        <w:softHyphen/>
        <w:t>лет туловища (позвоночник, грудная клетка), кости верхних и нижних конеч</w:t>
      </w:r>
      <w:r w:rsidRPr="006461F8">
        <w:softHyphen/>
        <w:t>ностей.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Череп.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Скелет туловища</w:t>
      </w:r>
      <w:r w:rsidRPr="006461F8">
        <w:t>. Строение позвоночника. Роль правильной посадки и осанки человека. Меры предупреждения искривления позвоночника. Груд</w:t>
      </w:r>
      <w:r w:rsidRPr="006461F8">
        <w:softHyphen/>
        <w:t>ная клетка и ее значение.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Кости верхних и нижних конечностей</w:t>
      </w:r>
      <w:r w:rsidRPr="006461F8">
        <w:t>. Соединения костей: по</w:t>
      </w:r>
      <w:r w:rsidRPr="006461F8">
        <w:softHyphen/>
        <w:t xml:space="preserve">движные, </w:t>
      </w:r>
      <w:proofErr w:type="spellStart"/>
      <w:r w:rsidRPr="006461F8">
        <w:t>полуподвижные</w:t>
      </w:r>
      <w:proofErr w:type="spellEnd"/>
      <w:r w:rsidRPr="006461F8">
        <w:t>, неподвижные.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t>Сустав, его строение. Связки и их значение. Растяжение свя</w:t>
      </w:r>
      <w:r w:rsidRPr="006461F8">
        <w:softHyphen/>
        <w:t>зок, вывих сустава, перелом костей. Первая доврачебная помощь при этих травмах.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bCs/>
          <w:i/>
        </w:rPr>
        <w:t xml:space="preserve">Практические </w:t>
      </w:r>
      <w:r w:rsidRPr="006461F8">
        <w:rPr>
          <w:b/>
          <w:i/>
        </w:rPr>
        <w:t xml:space="preserve">работы. </w:t>
      </w:r>
      <w:r w:rsidRPr="006461F8">
        <w:t>Определение правильной осанки.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  <w:i/>
        </w:rPr>
      </w:pPr>
      <w:r w:rsidRPr="006461F8">
        <w:t>Изучение внешнего вида позвонков и отдельных костей (реб</w:t>
      </w:r>
      <w:r w:rsidRPr="006461F8">
        <w:softHyphen/>
        <w:t>ра, кости черепа, рук, ног). Наложение шин, повязок.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  <w:i/>
        </w:rPr>
        <w:t>Мышцы</w:t>
      </w:r>
      <w:r w:rsidR="00564E35">
        <w:rPr>
          <w:b/>
          <w:bCs/>
          <w:i/>
        </w:rPr>
        <w:t>(5ч)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Движение — важнейшая особенность живых организмов (двигательные реакции растений, движение животных и человека).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Основные группы мышц в теле человека: мышцы конечнос</w:t>
      </w:r>
      <w:r w:rsidRPr="006461F8">
        <w:softHyphen/>
        <w:t>тей, мышцы шеи и спины, мышцы груди и живота, мышцы го</w:t>
      </w:r>
      <w:r w:rsidRPr="006461F8">
        <w:softHyphen/>
        <w:t>ловы и лица.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t>Работа мышц: сгибание, разгибание, удерживание. Утомление мышц.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>Влияние физкультуры и спорта на формирование и развитие мышц. Значение физического труда в правильном формировании опорно-двигательной системы. Пластика и красота человеческо</w:t>
      </w:r>
      <w:r w:rsidRPr="006461F8">
        <w:softHyphen/>
        <w:t>го тела.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 w:rsidRPr="006461F8">
        <w:rPr>
          <w:b/>
          <w:i/>
        </w:rPr>
        <w:t xml:space="preserve">Наблюдения и практическая работа. </w:t>
      </w:r>
      <w:r w:rsidRPr="006461F8">
        <w:t>Определение при  внешнем осмотре местоположения отдель</w:t>
      </w:r>
      <w:r w:rsidRPr="006461F8">
        <w:softHyphen/>
        <w:t>ных мышц. Сокращение мышц при сгибании и разгибании рук в локте. Утомление мышц при удерживании груза на вытянутой руке.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</w:rPr>
        <w:t>Кровообращение</w:t>
      </w:r>
      <w:r w:rsidR="00564E35">
        <w:rPr>
          <w:b/>
        </w:rPr>
        <w:t xml:space="preserve"> (7ч)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Передвижение веществ в организме растений и животных. Кро</w:t>
      </w:r>
      <w:r w:rsidRPr="006461F8">
        <w:softHyphen/>
        <w:t>веносная система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Кровь,</w:t>
      </w:r>
      <w:r w:rsidRPr="006461F8">
        <w:t xml:space="preserve"> ее состав и значение. Кровеносные сосуды. Сердце. Внешний вид, величина, положение сердца в грудной клетке. Ра</w:t>
      </w:r>
      <w:r w:rsidRPr="006461F8">
        <w:softHyphen/>
        <w:t>бота сердца. Пульс. Кровяное давление. Движение крови по со</w:t>
      </w:r>
      <w:r w:rsidRPr="006461F8">
        <w:softHyphen/>
        <w:t>судам. Группы крови.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Заболевания сердца</w:t>
      </w:r>
      <w:r w:rsidRPr="006461F8">
        <w:t xml:space="preserve"> (инфаркт, ишемическая болезнь, сердеч</w:t>
      </w:r>
      <w:r w:rsidRPr="006461F8">
        <w:softHyphen/>
        <w:t>ная недостаточность). Профилактика сердечно-сосудистых заболе</w:t>
      </w:r>
      <w:r w:rsidRPr="006461F8">
        <w:softHyphen/>
        <w:t>ваний.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Значение физкультуры и спорта</w:t>
      </w:r>
      <w:r w:rsidRPr="006461F8">
        <w:t xml:space="preserve"> для укрепления сердца. Серд</w:t>
      </w:r>
      <w:r w:rsidRPr="006461F8">
        <w:softHyphen/>
        <w:t>це тренированного и нетренированного человека. Правила трени</w:t>
      </w:r>
      <w:r w:rsidRPr="006461F8">
        <w:softHyphen/>
        <w:t>ровки сердца, постепенное увеличение нагрузки.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Вредное влияние</w:t>
      </w:r>
      <w:r w:rsidRPr="006461F8">
        <w:t xml:space="preserve"> никотина, спиртных напитков, наркотических средств на сердечно - сосудистую систему.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 xml:space="preserve"> </w:t>
      </w:r>
      <w:r w:rsidRPr="006461F8">
        <w:rPr>
          <w:i/>
        </w:rPr>
        <w:t>Первая помощь</w:t>
      </w:r>
      <w:r w:rsidRPr="006461F8">
        <w:t xml:space="preserve"> при кро</w:t>
      </w:r>
      <w:r w:rsidRPr="006461F8">
        <w:softHyphen/>
        <w:t>вотечении. Донорство — это почетно.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i/>
        </w:rPr>
        <w:lastRenderedPageBreak/>
        <w:t xml:space="preserve">Наблюдения </w:t>
      </w:r>
      <w:r w:rsidRPr="006461F8">
        <w:rPr>
          <w:b/>
          <w:bCs/>
          <w:i/>
        </w:rPr>
        <w:t xml:space="preserve">и практические работы. </w:t>
      </w:r>
      <w:r w:rsidRPr="006461F8">
        <w:t>Подсчет частоты пульса и измерение кровяного давления с помощью учителя в спокойном состоянии и после дозированных гимнастических уп</w:t>
      </w:r>
      <w:r w:rsidRPr="006461F8">
        <w:softHyphen/>
        <w:t>ражнений. Обработка царапин йодом. Наложение повязок на раны. Элементарное чтение анализа крови. Запись нормативных по</w:t>
      </w:r>
      <w:r w:rsidRPr="006461F8">
        <w:softHyphen/>
        <w:t>казателей РОЭ, лейкоцитов, тромбоцитов. Запись в «Блокноте на память» своей группы крови, резус-фактора, кровяного давления.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 w:rsidRPr="006461F8">
        <w:rPr>
          <w:b/>
          <w:i/>
        </w:rPr>
        <w:t>Демонстрация</w:t>
      </w:r>
      <w:r w:rsidRPr="006461F8">
        <w:t xml:space="preserve"> примеров первой доврачебной помощи при кровотечении.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</w:rPr>
        <w:t>Дыхание</w:t>
      </w:r>
      <w:r w:rsidR="00564E35">
        <w:rPr>
          <w:b/>
        </w:rPr>
        <w:t xml:space="preserve"> (8ч)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Значение дыхания для растений, животных,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Органы дыхания человека</w:t>
      </w:r>
      <w:r w:rsidRPr="006461F8">
        <w:t>: носовая и ротовая полости, гор</w:t>
      </w:r>
      <w:r w:rsidRPr="006461F8">
        <w:softHyphen/>
        <w:t>тань, трахея, бронхи, легкие.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Состав вдыхаемого и выдыхаемого воздуха. Газообмен в лег</w:t>
      </w:r>
      <w:r w:rsidRPr="006461F8">
        <w:softHyphen/>
        <w:t>ких и тканях.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Гигиена дыхания</w:t>
      </w:r>
      <w:r w:rsidRPr="006461F8">
        <w:t>. Необходимость чистого воздуха для дыхания. Передача болезней через воздух (пыль, кашель, чихание). Болез</w:t>
      </w:r>
      <w:r w:rsidRPr="006461F8">
        <w:softHyphen/>
        <w:t>ни органов дыхания и их предупреждение (ОРЗ, гайморит, тон</w:t>
      </w:r>
      <w:r w:rsidRPr="006461F8">
        <w:softHyphen/>
        <w:t>зиллит, бронхит, туберкулез и др.).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Влияние</w:t>
      </w:r>
      <w:r w:rsidRPr="006461F8">
        <w:t xml:space="preserve"> никотина на органы дыхания.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Гигиенические требования</w:t>
      </w:r>
      <w:r w:rsidRPr="006461F8">
        <w:t xml:space="preserve"> к составу воздуха в жилых поме</w:t>
      </w:r>
      <w:r w:rsidRPr="006461F8">
        <w:softHyphen/>
        <w:t>щениях. Загрязнение атмосферы. Запыленность и загазованность воздуха, их вредное влияние.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</w:rPr>
        <w:t>Озеленение городов</w:t>
      </w:r>
      <w:r w:rsidRPr="006461F8">
        <w:t>, значение зеленых насаждений, комнат</w:t>
      </w:r>
      <w:r w:rsidRPr="006461F8">
        <w:softHyphen/>
        <w:t>ных растений для здоровья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i/>
        </w:rPr>
        <w:t xml:space="preserve">Демонстрация опыта. </w:t>
      </w:r>
      <w:r w:rsidRPr="006461F8">
        <w:t>Обнаружение в составе выдыхаемого воздуха углекислого газа.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i/>
        </w:rPr>
        <w:t>Демонстрация доврачебной помощи</w:t>
      </w:r>
      <w:r w:rsidRPr="006461F8">
        <w:t xml:space="preserve"> при нарушении дыхания (искусственное дыхание, кислородная подушка и т. п.).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</w:pPr>
      <w:r w:rsidRPr="006461F8">
        <w:rPr>
          <w:b/>
          <w:bCs/>
        </w:rPr>
        <w:t>Питание и пищеварение</w:t>
      </w:r>
      <w:r w:rsidR="00564E35">
        <w:rPr>
          <w:b/>
          <w:bCs/>
        </w:rPr>
        <w:t xml:space="preserve"> (10ч)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 xml:space="preserve">Особенности питания растений, животных, человека. 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Значе</w:t>
      </w:r>
      <w:r w:rsidRPr="006461F8">
        <w:rPr>
          <w:i/>
        </w:rPr>
        <w:softHyphen/>
        <w:t xml:space="preserve">ние </w:t>
      </w:r>
      <w:r w:rsidRPr="006461F8">
        <w:t>питания для человека. Пища растительная и животная. Со</w:t>
      </w:r>
      <w:r w:rsidRPr="006461F8">
        <w:softHyphen/>
        <w:t>став пищи: белки, жиры, углеводы, вода, минеральные соли. Ви</w:t>
      </w:r>
      <w:r w:rsidRPr="006461F8">
        <w:softHyphen/>
        <w:t>тамины. Значение овощей и фруктов для здоровья человека. Авитаминоз.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Органы пищеварения</w:t>
      </w:r>
      <w:r w:rsidRPr="006461F8">
        <w:t>: ротовая полость, пищевод, желудок, поджелудочная железа, печень, кишечник.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Здоровые зубы — здоровое тело (строение и значение зубов, уход, лечение). Значение пережевывания пищи. Отделение слю</w:t>
      </w:r>
      <w:r w:rsidRPr="006461F8">
        <w:softHyphen/>
        <w:t>ны. Изменение пищи во рту под действием слюны. Глотание. Из</w:t>
      </w:r>
      <w:r w:rsidRPr="006461F8">
        <w:softHyphen/>
        <w:t>менение пищи в желудке. Пищеварение в кишечнике.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Гигиена питания.</w:t>
      </w:r>
      <w:r w:rsidRPr="006461F8">
        <w:t xml:space="preserve"> Значение приготовления пищи. Нормы пи</w:t>
      </w:r>
      <w:r w:rsidRPr="006461F8">
        <w:softHyphen/>
        <w:t>тания. Пища народов разных стран. Культура поведения во вре</w:t>
      </w:r>
      <w:r w:rsidRPr="006461F8">
        <w:softHyphen/>
        <w:t>мя еды.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Заболевания пищеварительной системы</w:t>
      </w:r>
      <w:r w:rsidRPr="006461F8">
        <w:t xml:space="preserve"> и их профилактика (аппендицит, дизентерия, холера, гастрит). Причины и признаки пи</w:t>
      </w:r>
      <w:r w:rsidRPr="006461F8">
        <w:softHyphen/>
        <w:t xml:space="preserve">щевых отравлений. </w:t>
      </w:r>
      <w:r w:rsidRPr="006461F8">
        <w:rPr>
          <w:i/>
        </w:rPr>
        <w:t>Влияние вредных привычек</w:t>
      </w:r>
      <w:r w:rsidRPr="006461F8">
        <w:t xml:space="preserve"> на пищеваритель</w:t>
      </w:r>
      <w:r w:rsidRPr="006461F8">
        <w:softHyphen/>
        <w:t>ную систему.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t xml:space="preserve"> </w:t>
      </w:r>
      <w:r w:rsidRPr="006461F8">
        <w:rPr>
          <w:i/>
        </w:rPr>
        <w:t>Доврачебная помощь</w:t>
      </w:r>
      <w:r w:rsidRPr="006461F8">
        <w:t xml:space="preserve"> при нарушениях пищеварения.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b/>
          <w:i/>
        </w:rPr>
        <w:t xml:space="preserve">Демонстрация опытов. </w:t>
      </w:r>
      <w:r w:rsidRPr="006461F8">
        <w:t>Обнаружение крахмала в хлебе, картофеле. Действие слюны  на  крахмал.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i/>
        </w:rPr>
        <w:t>Демонстрация правильного поведения</w:t>
      </w:r>
      <w:r w:rsidRPr="006461F8">
        <w:t xml:space="preserve"> за столом во время при</w:t>
      </w:r>
      <w:r w:rsidRPr="006461F8">
        <w:softHyphen/>
        <w:t>ема пищи, умения есть красиво.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</w:rPr>
      </w:pPr>
      <w:r w:rsidRPr="006461F8">
        <w:rPr>
          <w:b/>
          <w:bCs/>
        </w:rPr>
        <w:t>Выделение</w:t>
      </w:r>
      <w:r w:rsidR="00525C6F">
        <w:rPr>
          <w:b/>
          <w:bCs/>
        </w:rPr>
        <w:t xml:space="preserve"> (2ч)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Роль выделения</w:t>
      </w:r>
      <w:r w:rsidRPr="006461F8">
        <w:t xml:space="preserve"> в процессе жизнедеятельности организмов. Органы образования и выделения мочи (почки, мочеточник, мо</w:t>
      </w:r>
      <w:r w:rsidRPr="006461F8">
        <w:softHyphen/>
        <w:t>чевой пузырь, мочеиспускательный канал).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Внешний вид почек</w:t>
      </w:r>
      <w:r w:rsidRPr="006461F8">
        <w:t>, их расположение в организме человека. Значение выделения мочи.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</w:rPr>
        <w:t>Предупреждение</w:t>
      </w:r>
      <w:r w:rsidRPr="006461F8">
        <w:t xml:space="preserve"> почечных заболеваний. Профилактика цистита.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i/>
        </w:rPr>
        <w:t xml:space="preserve">Практические работы. </w:t>
      </w:r>
      <w:r w:rsidRPr="006461F8">
        <w:t>Зарисовка почки в разрезе.</w:t>
      </w:r>
    </w:p>
    <w:p w:rsidR="006461F8" w:rsidRPr="006461F8" w:rsidRDefault="006461F8" w:rsidP="006461F8">
      <w:pPr>
        <w:spacing w:line="276" w:lineRule="auto"/>
        <w:ind w:firstLine="709"/>
        <w:jc w:val="both"/>
        <w:rPr>
          <w:b/>
          <w:bCs/>
        </w:rPr>
      </w:pPr>
      <w:r w:rsidRPr="006461F8">
        <w:lastRenderedPageBreak/>
        <w:t>Простейшее чтение с помощью учителя  результатов анализа мочи (цвет, прозрачность, сахар).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</w:rPr>
      </w:pPr>
      <w:r w:rsidRPr="006461F8">
        <w:rPr>
          <w:b/>
          <w:bCs/>
        </w:rPr>
        <w:t>Размножение и развитие</w:t>
      </w:r>
      <w:r w:rsidR="00525C6F">
        <w:rPr>
          <w:b/>
          <w:bCs/>
        </w:rPr>
        <w:t xml:space="preserve"> (</w:t>
      </w:r>
      <w:r w:rsidR="00613A6D">
        <w:rPr>
          <w:b/>
          <w:bCs/>
        </w:rPr>
        <w:t>5</w:t>
      </w:r>
      <w:r w:rsidR="00525C6F">
        <w:rPr>
          <w:b/>
          <w:bCs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Особенности</w:t>
      </w:r>
      <w:r w:rsidRPr="006461F8">
        <w:t xml:space="preserve"> мужского и женского организма.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Культура межличностных отношений</w:t>
      </w:r>
      <w:r w:rsidRPr="006461F8">
        <w:t xml:space="preserve"> (дружба и любовь; куль</w:t>
      </w:r>
      <w:r w:rsidRPr="006461F8">
        <w:softHyphen/>
        <w:t>тура поведения влюбленных; добрачное поведение; выбор спут</w:t>
      </w:r>
      <w:r w:rsidRPr="006461F8">
        <w:softHyphen/>
        <w:t>ника жизни; готовность к браку; планирование семьи).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Биологическое значение размножения</w:t>
      </w:r>
      <w:r w:rsidRPr="006461F8">
        <w:t>. Размножение растений, животных,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Система органов</w:t>
      </w:r>
      <w:r w:rsidRPr="006461F8">
        <w:t xml:space="preserve"> размножения человека (строение, функции, гигиена юношей и девушек в подростковом возрасте). Половые железы и половые клетки.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Оплодотворение</w:t>
      </w:r>
      <w:r w:rsidRPr="006461F8">
        <w:t>. Беременность. Внутриутробное развитие. Ро</w:t>
      </w:r>
      <w:r w:rsidRPr="006461F8">
        <w:softHyphen/>
        <w:t>ды. Материнство. Уход за новорожденным.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Рост и развитие ребенка.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Последствия ранних половых связей</w:t>
      </w:r>
      <w:r w:rsidRPr="006461F8">
        <w:t>, вред ранней беременно</w:t>
      </w:r>
      <w:r w:rsidRPr="006461F8">
        <w:softHyphen/>
        <w:t>сти. Предупреждение нежелательной беременности. Современные средства контрацепции. Аборт.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Пороки развития плода</w:t>
      </w:r>
      <w:r w:rsidRPr="006461F8">
        <w:t xml:space="preserve"> как следствие действия алкоголя и наркотиков, воздействий инфекционных </w:t>
      </w:r>
      <w:r w:rsidRPr="006461F8">
        <w:rPr>
          <w:iCs/>
        </w:rPr>
        <w:t>и</w:t>
      </w:r>
      <w:r w:rsidRPr="006461F8">
        <w:rPr>
          <w:i/>
          <w:iCs/>
        </w:rPr>
        <w:t xml:space="preserve"> </w:t>
      </w:r>
      <w:r w:rsidRPr="006461F8">
        <w:t>вирусных заболеваний.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i/>
        </w:rPr>
        <w:t>Венерические заболевания</w:t>
      </w:r>
      <w:r w:rsidRPr="006461F8">
        <w:t>. СПИД. Их профилактика.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</w:rPr>
      </w:pPr>
      <w:r w:rsidRPr="006461F8">
        <w:rPr>
          <w:b/>
          <w:bCs/>
        </w:rPr>
        <w:t>Покровы тела</w:t>
      </w:r>
      <w:r w:rsidR="00525C6F">
        <w:rPr>
          <w:b/>
          <w:bCs/>
        </w:rPr>
        <w:t xml:space="preserve"> (</w:t>
      </w:r>
      <w:r w:rsidR="00613A6D">
        <w:rPr>
          <w:b/>
          <w:bCs/>
        </w:rPr>
        <w:t>4</w:t>
      </w:r>
      <w:r w:rsidR="00525C6F">
        <w:rPr>
          <w:b/>
          <w:bCs/>
        </w:rPr>
        <w:t>ч)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i/>
        </w:rPr>
        <w:t>Кожа</w:t>
      </w:r>
      <w:r w:rsidRPr="006461F8">
        <w:t xml:space="preserve"> и ее роль в жизни человека. Значение кожи для защи</w:t>
      </w:r>
      <w:r w:rsidRPr="006461F8">
        <w:softHyphen/>
        <w:t>ты, осязания, выделения пота и жира, терморегуляции.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t>Производные кожи: волосы,  ногти.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Закаливание организма</w:t>
      </w:r>
      <w:r w:rsidRPr="006461F8">
        <w:t xml:space="preserve"> (солнечные и воздушные ванны, вод</w:t>
      </w:r>
      <w:r w:rsidRPr="006461F8">
        <w:softHyphen/>
        <w:t>ные процедуры, влажные обтирания).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Оказание первой помощи</w:t>
      </w:r>
      <w:r w:rsidRPr="006461F8">
        <w:t xml:space="preserve"> при тепловом и солнечном ударах, термических и химических ожогах, обморожении, поражении электрическим током.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</w:rPr>
        <w:t>Кожные заболевания</w:t>
      </w:r>
      <w:r w:rsidRPr="006461F8">
        <w:t xml:space="preserve"> и их профилактика (педикулез, чесотка, лишай, экзема и др.). Гигиена кожи. Угри и причины их появле</w:t>
      </w:r>
      <w:r w:rsidRPr="006461F8">
        <w:softHyphen/>
        <w:t>ния. Гигиеническая и декоративная косметика. Уход за волосами и ногтями. Гигиенические требования к одежде и обуви.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bCs/>
        </w:rPr>
      </w:pPr>
      <w:r w:rsidRPr="006461F8">
        <w:rPr>
          <w:b/>
          <w:i/>
        </w:rPr>
        <w:t xml:space="preserve">Практическая работа. </w:t>
      </w:r>
      <w:r w:rsidRPr="006461F8">
        <w:t>Выполнение различных приемов наложения повязок на услов</w:t>
      </w:r>
      <w:r w:rsidRPr="006461F8">
        <w:softHyphen/>
        <w:t>но пораженный участок кожи.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i/>
        </w:rPr>
      </w:pPr>
      <w:r w:rsidRPr="006461F8">
        <w:rPr>
          <w:b/>
          <w:bCs/>
        </w:rPr>
        <w:t>Нервная система</w:t>
      </w:r>
      <w:r w:rsidR="00525C6F">
        <w:rPr>
          <w:b/>
          <w:bCs/>
        </w:rPr>
        <w:t xml:space="preserve"> (4)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Значение</w:t>
      </w:r>
      <w:r w:rsidRPr="006461F8">
        <w:t xml:space="preserve"> и строение нервной системы (спинной и головной мозг, нервы).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Гигиена</w:t>
      </w:r>
      <w:r w:rsidRPr="006461F8">
        <w:t xml:space="preserve"> умственного и физического труда. Режим дня. Сон и значение. Сновидения. Гигиена сна. Предупреждение перегру</w:t>
      </w:r>
      <w:r w:rsidRPr="006461F8">
        <w:softHyphen/>
        <w:t>зок, чередование труда и отдыха.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Отрицательное влияние</w:t>
      </w:r>
      <w:r w:rsidRPr="006461F8">
        <w:t xml:space="preserve"> алкоголя, никотина, наркотических ве</w:t>
      </w:r>
      <w:r w:rsidRPr="006461F8">
        <w:softHyphen/>
        <w:t>ществ на нервную систему.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</w:rPr>
        <w:t>Заболевания нервной системы</w:t>
      </w:r>
      <w:r w:rsidRPr="006461F8">
        <w:t xml:space="preserve"> (менингит, энцефалит, радику</w:t>
      </w:r>
      <w:r w:rsidRPr="006461F8">
        <w:softHyphen/>
        <w:t>лит, невралгия). Профилактика травматизма и заболеваний нерв</w:t>
      </w:r>
      <w:r w:rsidRPr="006461F8">
        <w:softHyphen/>
        <w:t>ной системы.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 w:rsidRPr="006461F8">
        <w:rPr>
          <w:b/>
          <w:i/>
        </w:rPr>
        <w:t xml:space="preserve">Демонстрация </w:t>
      </w:r>
      <w:r w:rsidRPr="006461F8">
        <w:t>модели головного мозга.</w:t>
      </w:r>
    </w:p>
    <w:p w:rsidR="006461F8" w:rsidRDefault="006461F8" w:rsidP="006461F8">
      <w:pPr>
        <w:shd w:val="clear" w:color="auto" w:fill="FFFFFF"/>
        <w:spacing w:line="276" w:lineRule="auto"/>
        <w:ind w:firstLine="709"/>
        <w:jc w:val="center"/>
        <w:rPr>
          <w:b/>
        </w:rPr>
      </w:pPr>
      <w:r w:rsidRPr="006461F8">
        <w:rPr>
          <w:b/>
        </w:rPr>
        <w:t>Органы чувств</w:t>
      </w:r>
      <w:r w:rsidR="00525C6F">
        <w:rPr>
          <w:b/>
        </w:rPr>
        <w:t xml:space="preserve"> (7ч)</w:t>
      </w:r>
    </w:p>
    <w:p w:rsidR="00525C6F" w:rsidRPr="006461F8" w:rsidRDefault="00525C6F" w:rsidP="00525C6F">
      <w:pPr>
        <w:shd w:val="clear" w:color="auto" w:fill="FFFFFF"/>
        <w:spacing w:line="276" w:lineRule="auto"/>
        <w:ind w:firstLine="709"/>
        <w:rPr>
          <w:i/>
        </w:rPr>
      </w:pP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 xml:space="preserve">Значение </w:t>
      </w:r>
      <w:r w:rsidRPr="006461F8">
        <w:t>органов чувств у животных и человека.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Орган зрения человека</w:t>
      </w:r>
      <w:r w:rsidRPr="006461F8">
        <w:t>. Строение, функции и значение. Бо</w:t>
      </w:r>
      <w:r w:rsidRPr="006461F8">
        <w:softHyphen/>
        <w:t>лезни органов зрения, их профилактика. Гигиена зрения. Первая помощь при повреждении глаз.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Орган слуха человека.</w:t>
      </w:r>
      <w:r w:rsidRPr="006461F8">
        <w:t xml:space="preserve"> Строение и значение. Заболевания органа слу</w:t>
      </w:r>
      <w:r w:rsidRPr="006461F8">
        <w:softHyphen/>
        <w:t>ха, предупреждение нарушений слуха.  Гигиена.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i/>
        </w:rPr>
      </w:pPr>
      <w:r w:rsidRPr="006461F8">
        <w:rPr>
          <w:i/>
        </w:rPr>
        <w:t>Органы осязания, обоняния, вкуса</w:t>
      </w:r>
      <w:r w:rsidRPr="006461F8">
        <w:t xml:space="preserve"> (слизистая оболочка язы</w:t>
      </w:r>
      <w:r w:rsidRPr="006461F8">
        <w:softHyphen/>
        <w:t>ка и полости носа, кожная чувствительность: болевая, темпера</w:t>
      </w:r>
      <w:r w:rsidRPr="006461F8">
        <w:softHyphen/>
        <w:t>турная и тактильная). Расположение и значение этих органов.</w:t>
      </w:r>
    </w:p>
    <w:p w:rsidR="006461F8" w:rsidRPr="006461F8" w:rsidRDefault="006461F8" w:rsidP="006461F8">
      <w:pPr>
        <w:shd w:val="clear" w:color="auto" w:fill="FFFFFF"/>
        <w:spacing w:line="276" w:lineRule="auto"/>
        <w:ind w:firstLine="709"/>
        <w:jc w:val="both"/>
        <w:rPr>
          <w:b/>
          <w:i/>
        </w:rPr>
      </w:pPr>
      <w:r w:rsidRPr="006461F8">
        <w:rPr>
          <w:i/>
        </w:rPr>
        <w:lastRenderedPageBreak/>
        <w:t>Охрана</w:t>
      </w:r>
      <w:r w:rsidRPr="006461F8">
        <w:t xml:space="preserve"> всех органов чувств.</w:t>
      </w:r>
    </w:p>
    <w:p w:rsidR="006461F8" w:rsidRDefault="006461F8" w:rsidP="006461F8">
      <w:pPr>
        <w:shd w:val="clear" w:color="auto" w:fill="FFFFFF"/>
        <w:spacing w:line="276" w:lineRule="auto"/>
        <w:ind w:firstLine="709"/>
        <w:jc w:val="both"/>
      </w:pPr>
      <w:r w:rsidRPr="006461F8">
        <w:rPr>
          <w:b/>
          <w:i/>
        </w:rPr>
        <w:t xml:space="preserve">Демонстрация </w:t>
      </w:r>
      <w:r w:rsidRPr="006461F8">
        <w:t>муляжей глаза и уха.</w:t>
      </w:r>
    </w:p>
    <w:p w:rsidR="00613A6D" w:rsidRPr="00613A6D" w:rsidRDefault="002D3BCA" w:rsidP="006461F8">
      <w:pPr>
        <w:shd w:val="clear" w:color="auto" w:fill="FFFFFF"/>
        <w:spacing w:line="276" w:lineRule="auto"/>
        <w:ind w:firstLine="709"/>
        <w:jc w:val="both"/>
        <w:rPr>
          <w:b/>
        </w:rPr>
      </w:pPr>
      <w:r>
        <w:rPr>
          <w:b/>
        </w:rPr>
        <w:t>Резерв 1</w:t>
      </w:r>
      <w:r w:rsidR="00613A6D" w:rsidRPr="00613A6D">
        <w:rPr>
          <w:b/>
        </w:rPr>
        <w:t>ч</w:t>
      </w:r>
    </w:p>
    <w:p w:rsidR="0085386F" w:rsidRDefault="0085386F" w:rsidP="005D6AEC">
      <w:pPr>
        <w:pStyle w:val="a8"/>
        <w:spacing w:after="0" w:line="276" w:lineRule="auto"/>
        <w:rPr>
          <w:b/>
          <w:bCs/>
        </w:rPr>
      </w:pPr>
    </w:p>
    <w:p w:rsidR="007C1D16" w:rsidRPr="003D2F9F" w:rsidRDefault="007C1D16" w:rsidP="007C1D16">
      <w:pPr>
        <w:pStyle w:val="a8"/>
        <w:spacing w:after="0" w:line="276" w:lineRule="auto"/>
      </w:pPr>
    </w:p>
    <w:p w:rsidR="007C1D16" w:rsidRPr="003D2F9F" w:rsidRDefault="007C1D16" w:rsidP="00412A40">
      <w:pPr>
        <w:pStyle w:val="a8"/>
        <w:spacing w:after="0" w:line="276" w:lineRule="auto"/>
        <w:jc w:val="center"/>
        <w:rPr>
          <w:b/>
        </w:rPr>
      </w:pPr>
      <w:r w:rsidRPr="003D2F9F">
        <w:rPr>
          <w:b/>
        </w:rPr>
        <w:t>Основные требования к знаниям и умениям учащихся 9 класса по разделу «Человек»</w:t>
      </w:r>
    </w:p>
    <w:p w:rsidR="007C1D16" w:rsidRPr="003D2F9F" w:rsidRDefault="007C1D16" w:rsidP="007C1D16">
      <w:pPr>
        <w:pStyle w:val="a8"/>
        <w:spacing w:after="0" w:line="276" w:lineRule="auto"/>
        <w:rPr>
          <w:i/>
          <w:iCs/>
          <w:spacing w:val="-4"/>
        </w:rPr>
      </w:pPr>
      <w:r w:rsidRPr="003D2F9F">
        <w:t>Уч</w:t>
      </w:r>
      <w:r w:rsidRPr="003D2F9F">
        <w:rPr>
          <w:i/>
          <w:iCs/>
          <w:spacing w:val="-4"/>
        </w:rPr>
        <w:t>ащиеся должны знать:</w:t>
      </w:r>
    </w:p>
    <w:p w:rsidR="007C1D16" w:rsidRPr="003D2F9F" w:rsidRDefault="007C1D16" w:rsidP="00CB5481">
      <w:pPr>
        <w:pStyle w:val="a8"/>
        <w:numPr>
          <w:ilvl w:val="0"/>
          <w:numId w:val="22"/>
        </w:numPr>
        <w:tabs>
          <w:tab w:val="left" w:pos="720"/>
        </w:tabs>
        <w:spacing w:after="0" w:line="276" w:lineRule="auto"/>
        <w:rPr>
          <w:spacing w:val="-3"/>
        </w:rPr>
      </w:pPr>
      <w:r w:rsidRPr="003D2F9F">
        <w:rPr>
          <w:spacing w:val="-1"/>
        </w:rPr>
        <w:t>названия, строение и расположение основных органов организ</w:t>
      </w:r>
      <w:r w:rsidRPr="003D2F9F">
        <w:rPr>
          <w:spacing w:val="-3"/>
        </w:rPr>
        <w:t>ма человека;</w:t>
      </w:r>
    </w:p>
    <w:p w:rsidR="007C1D16" w:rsidRPr="003D2F9F" w:rsidRDefault="007C1D16" w:rsidP="00CB5481">
      <w:pPr>
        <w:pStyle w:val="a8"/>
        <w:numPr>
          <w:ilvl w:val="0"/>
          <w:numId w:val="22"/>
        </w:numPr>
        <w:tabs>
          <w:tab w:val="left" w:pos="720"/>
        </w:tabs>
        <w:spacing w:after="0" w:line="276" w:lineRule="auto"/>
      </w:pPr>
      <w:r w:rsidRPr="003D2F9F">
        <w:rPr>
          <w:spacing w:val="-4"/>
        </w:rPr>
        <w:t xml:space="preserve">элементарное представление о функциях основных органов </w:t>
      </w:r>
      <w:r w:rsidRPr="003D2F9F">
        <w:t>них систем;</w:t>
      </w:r>
    </w:p>
    <w:p w:rsidR="007C1D16" w:rsidRPr="003D2F9F" w:rsidRDefault="007C1D16" w:rsidP="00CB5481">
      <w:pPr>
        <w:pStyle w:val="a8"/>
        <w:numPr>
          <w:ilvl w:val="0"/>
          <w:numId w:val="22"/>
        </w:numPr>
        <w:tabs>
          <w:tab w:val="left" w:pos="720"/>
        </w:tabs>
        <w:spacing w:after="0" w:line="276" w:lineRule="auto"/>
      </w:pPr>
      <w:r w:rsidRPr="003D2F9F">
        <w:t>влияние физических нагрузок на организм;</w:t>
      </w:r>
    </w:p>
    <w:p w:rsidR="007C1D16" w:rsidRPr="003D2F9F" w:rsidRDefault="007C1D16" w:rsidP="00CB5481">
      <w:pPr>
        <w:pStyle w:val="a8"/>
        <w:numPr>
          <w:ilvl w:val="0"/>
          <w:numId w:val="22"/>
        </w:numPr>
        <w:tabs>
          <w:tab w:val="left" w:pos="720"/>
        </w:tabs>
        <w:spacing w:after="0" w:line="276" w:lineRule="auto"/>
      </w:pPr>
      <w:r w:rsidRPr="003D2F9F">
        <w:t>вредное влияние курения и алкогольных напитков на организм;</w:t>
      </w:r>
    </w:p>
    <w:p w:rsidR="007C1D16" w:rsidRPr="003D2F9F" w:rsidRDefault="007C1D16" w:rsidP="00CB5481">
      <w:pPr>
        <w:pStyle w:val="a8"/>
        <w:numPr>
          <w:ilvl w:val="0"/>
          <w:numId w:val="22"/>
        </w:numPr>
        <w:tabs>
          <w:tab w:val="left" w:pos="720"/>
        </w:tabs>
        <w:spacing w:after="0" w:line="276" w:lineRule="auto"/>
      </w:pPr>
      <w:r w:rsidRPr="003D2F9F">
        <w:t xml:space="preserve">основные санитарно-гигиенические правила. </w:t>
      </w:r>
    </w:p>
    <w:p w:rsidR="007C1D16" w:rsidRPr="003D2F9F" w:rsidRDefault="007C1D16" w:rsidP="007C1D16">
      <w:pPr>
        <w:pStyle w:val="a8"/>
        <w:spacing w:after="0" w:line="276" w:lineRule="auto"/>
      </w:pPr>
    </w:p>
    <w:p w:rsidR="007C1D16" w:rsidRPr="003D2F9F" w:rsidRDefault="007C1D16" w:rsidP="007C1D16">
      <w:pPr>
        <w:pStyle w:val="a8"/>
        <w:spacing w:after="0" w:line="276" w:lineRule="auto"/>
      </w:pPr>
      <w:r w:rsidRPr="003D2F9F">
        <w:t>Учащиеся должны уметь:</w:t>
      </w:r>
    </w:p>
    <w:p w:rsidR="007C1D16" w:rsidRPr="003D2F9F" w:rsidRDefault="007C1D16" w:rsidP="00CB5481">
      <w:pPr>
        <w:pStyle w:val="a8"/>
        <w:numPr>
          <w:ilvl w:val="0"/>
          <w:numId w:val="23"/>
        </w:numPr>
        <w:tabs>
          <w:tab w:val="left" w:pos="720"/>
        </w:tabs>
        <w:spacing w:after="0" w:line="276" w:lineRule="auto"/>
      </w:pPr>
      <w:r w:rsidRPr="003D2F9F">
        <w:t>применять приобретенные знания о строении и функциях человеческого</w:t>
      </w:r>
      <w:r w:rsidR="00412A40">
        <w:t xml:space="preserve"> </w:t>
      </w:r>
      <w:r w:rsidRPr="003D2F9F">
        <w:t>организма в повседневной жизни с целью сохранения и укрепления своего здоровья;</w:t>
      </w:r>
    </w:p>
    <w:p w:rsidR="00412A40" w:rsidRPr="00235E1E" w:rsidRDefault="007C1D16" w:rsidP="007C1D16">
      <w:pPr>
        <w:pStyle w:val="a8"/>
        <w:numPr>
          <w:ilvl w:val="0"/>
          <w:numId w:val="23"/>
        </w:numPr>
        <w:tabs>
          <w:tab w:val="left" w:pos="720"/>
        </w:tabs>
        <w:spacing w:after="0" w:line="276" w:lineRule="auto"/>
      </w:pPr>
      <w:r w:rsidRPr="003D2F9F">
        <w:t>соблюдать санитарно-гигиенические правила.</w:t>
      </w:r>
    </w:p>
    <w:p w:rsidR="000435ED" w:rsidRDefault="000435ED" w:rsidP="007C1D16">
      <w:pPr>
        <w:pStyle w:val="a8"/>
        <w:spacing w:after="0" w:line="276" w:lineRule="auto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6C49A5" w:rsidRDefault="006C49A5" w:rsidP="002A578F">
      <w:pPr>
        <w:pStyle w:val="a8"/>
        <w:spacing w:after="0" w:line="276" w:lineRule="auto"/>
        <w:jc w:val="center"/>
        <w:rPr>
          <w:b/>
          <w:bCs/>
        </w:rPr>
      </w:pPr>
    </w:p>
    <w:p w:rsidR="00CA4E64" w:rsidRDefault="00CA4E64" w:rsidP="002A578F">
      <w:pPr>
        <w:pStyle w:val="a8"/>
        <w:spacing w:after="0" w:line="276" w:lineRule="auto"/>
        <w:jc w:val="center"/>
        <w:rPr>
          <w:b/>
          <w:bCs/>
        </w:rPr>
      </w:pPr>
    </w:p>
    <w:p w:rsidR="002A578F" w:rsidRDefault="002A578F" w:rsidP="002A578F">
      <w:pPr>
        <w:pStyle w:val="a8"/>
        <w:spacing w:after="0" w:line="276" w:lineRule="auto"/>
        <w:jc w:val="center"/>
        <w:rPr>
          <w:b/>
          <w:bCs/>
        </w:rPr>
      </w:pPr>
      <w:r>
        <w:rPr>
          <w:b/>
          <w:bCs/>
        </w:rPr>
        <w:t>Тематическое планирование 7 класс</w:t>
      </w:r>
    </w:p>
    <w:p w:rsidR="002A578F" w:rsidRDefault="002A578F" w:rsidP="002A578F">
      <w:pPr>
        <w:pStyle w:val="a8"/>
        <w:spacing w:after="0" w:line="276" w:lineRule="auto"/>
        <w:rPr>
          <w:b/>
          <w:bCs/>
        </w:rPr>
      </w:pPr>
    </w:p>
    <w:tbl>
      <w:tblPr>
        <w:tblpPr w:leftFromText="180" w:rightFromText="180" w:vertAnchor="text" w:tblpY="1"/>
        <w:tblOverlap w:val="never"/>
        <w:tblW w:w="9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64"/>
        <w:gridCol w:w="3342"/>
        <w:gridCol w:w="2204"/>
        <w:gridCol w:w="841"/>
        <w:gridCol w:w="2772"/>
      </w:tblGrid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2A578F" w:rsidP="006461F8">
            <w:pPr>
              <w:rPr>
                <w:b/>
              </w:rPr>
            </w:pPr>
            <w:r w:rsidRPr="002A578F">
              <w:rPr>
                <w:b/>
              </w:rPr>
              <w:t>№</w:t>
            </w:r>
          </w:p>
        </w:tc>
        <w:tc>
          <w:tcPr>
            <w:tcW w:w="334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  <w:r w:rsidRPr="003C264D">
              <w:rPr>
                <w:b/>
              </w:rPr>
              <w:t>Тема раздела, тема урока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  <w:r w:rsidRPr="003C264D">
              <w:rPr>
                <w:b/>
              </w:rPr>
              <w:t>Содержание</w:t>
            </w:r>
          </w:p>
        </w:tc>
        <w:tc>
          <w:tcPr>
            <w:tcW w:w="841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  <w:r w:rsidRPr="003C264D">
              <w:rPr>
                <w:b/>
              </w:rPr>
              <w:t>Кол-во часов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  <w:r w:rsidRPr="003C264D">
              <w:rPr>
                <w:b/>
              </w:rPr>
              <w:t>Практическая часть</w:t>
            </w: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left="130"/>
              <w:jc w:val="center"/>
              <w:rPr>
                <w:b/>
                <w:spacing w:val="-2"/>
              </w:rPr>
            </w:pPr>
            <w:r w:rsidRPr="003D2F9F">
              <w:rPr>
                <w:b/>
                <w:spacing w:val="-2"/>
              </w:rPr>
              <w:t>Введение</w:t>
            </w:r>
            <w:r>
              <w:rPr>
                <w:b/>
                <w:spacing w:val="-2"/>
              </w:rPr>
              <w:t xml:space="preserve"> 3ч</w:t>
            </w: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2A578F" w:rsidP="006461F8">
            <w:r w:rsidRPr="002A578F">
              <w:t>1</w:t>
            </w:r>
          </w:p>
        </w:tc>
        <w:tc>
          <w:tcPr>
            <w:tcW w:w="3342" w:type="dxa"/>
          </w:tcPr>
          <w:p w:rsidR="00235E1E" w:rsidRPr="006461F8" w:rsidRDefault="00235E1E" w:rsidP="00235E1E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bCs/>
              </w:rPr>
              <w:t xml:space="preserve">Живая природа: растения, животные, человек. </w:t>
            </w:r>
          </w:p>
          <w:p w:rsidR="002A578F" w:rsidRPr="003D2F9F" w:rsidRDefault="002A578F" w:rsidP="002A578F">
            <w:pPr>
              <w:shd w:val="clear" w:color="auto" w:fill="FFFFFF"/>
              <w:spacing w:line="276" w:lineRule="auto"/>
              <w:ind w:right="163"/>
              <w:jc w:val="both"/>
            </w:pP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235E1E" w:rsidP="006461F8">
            <w:pPr>
              <w:rPr>
                <w:b/>
              </w:rPr>
            </w:pPr>
            <w:r w:rsidRPr="006461F8">
              <w:rPr>
                <w:bCs/>
              </w:rPr>
              <w:t>Повторение основных сведений из курса природоведения о неживой и живой природе.</w:t>
            </w:r>
          </w:p>
        </w:tc>
        <w:tc>
          <w:tcPr>
            <w:tcW w:w="841" w:type="dxa"/>
          </w:tcPr>
          <w:p w:rsidR="002A578F" w:rsidRPr="002A578F" w:rsidRDefault="002A578F" w:rsidP="006461F8">
            <w:pPr>
              <w:jc w:val="center"/>
            </w:pPr>
            <w:r w:rsidRPr="002A578F"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2A578F" w:rsidP="006461F8">
            <w:r w:rsidRPr="002A578F">
              <w:t>2</w:t>
            </w:r>
          </w:p>
        </w:tc>
        <w:tc>
          <w:tcPr>
            <w:tcW w:w="3342" w:type="dxa"/>
          </w:tcPr>
          <w:p w:rsidR="00235E1E" w:rsidRPr="006461F8" w:rsidRDefault="00235E1E" w:rsidP="00235E1E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t>Многообразие растений (размеры, форма, места произраста</w:t>
            </w:r>
            <w:r w:rsidRPr="006461F8">
              <w:softHyphen/>
              <w:t>ния).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2A578F" w:rsidRDefault="002A578F" w:rsidP="006461F8">
            <w:pPr>
              <w:jc w:val="center"/>
            </w:pPr>
            <w:r w:rsidRPr="002A578F"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35E1E" w:rsidRPr="003C264D" w:rsidTr="00B922CC">
        <w:trPr>
          <w:trHeight w:val="276"/>
        </w:trPr>
        <w:tc>
          <w:tcPr>
            <w:tcW w:w="764" w:type="dxa"/>
          </w:tcPr>
          <w:p w:rsidR="00235E1E" w:rsidRPr="002A578F" w:rsidRDefault="00235E1E" w:rsidP="006461F8">
            <w:r>
              <w:t>3</w:t>
            </w:r>
          </w:p>
        </w:tc>
        <w:tc>
          <w:tcPr>
            <w:tcW w:w="3342" w:type="dxa"/>
          </w:tcPr>
          <w:p w:rsidR="00235E1E" w:rsidRPr="006461F8" w:rsidRDefault="00235E1E" w:rsidP="00235E1E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t xml:space="preserve">Цветковые и бесцветковые растения. </w:t>
            </w:r>
          </w:p>
          <w:p w:rsidR="00235E1E" w:rsidRDefault="00235E1E" w:rsidP="006461F8">
            <w:pPr>
              <w:jc w:val="center"/>
            </w:pPr>
          </w:p>
        </w:tc>
        <w:tc>
          <w:tcPr>
            <w:tcW w:w="2204" w:type="dxa"/>
          </w:tcPr>
          <w:p w:rsidR="00235E1E" w:rsidRPr="003C264D" w:rsidRDefault="00235E1E" w:rsidP="006461F8">
            <w:pPr>
              <w:rPr>
                <w:b/>
              </w:rPr>
            </w:pPr>
            <w:r w:rsidRPr="006461F8">
              <w:t>Роль растений в жизни животных и человека. Значение растений и их охрана.</w:t>
            </w:r>
          </w:p>
        </w:tc>
        <w:tc>
          <w:tcPr>
            <w:tcW w:w="841" w:type="dxa"/>
          </w:tcPr>
          <w:p w:rsidR="00235E1E" w:rsidRPr="002A578F" w:rsidRDefault="00235E1E" w:rsidP="006461F8">
            <w:pPr>
              <w:jc w:val="center"/>
            </w:pPr>
            <w:r>
              <w:t>1</w:t>
            </w:r>
          </w:p>
        </w:tc>
        <w:tc>
          <w:tcPr>
            <w:tcW w:w="2772" w:type="dxa"/>
          </w:tcPr>
          <w:p w:rsidR="00235E1E" w:rsidRPr="003C264D" w:rsidRDefault="00235E1E" w:rsidP="006461F8">
            <w:pPr>
              <w:jc w:val="center"/>
              <w:rPr>
                <w:b/>
              </w:rPr>
            </w:pP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jc w:val="center"/>
            </w:pPr>
            <w:r w:rsidRPr="003D2F9F">
              <w:rPr>
                <w:b/>
              </w:rPr>
              <w:t xml:space="preserve"> </w:t>
            </w:r>
            <w:r w:rsidRPr="006461F8">
              <w:rPr>
                <w:b/>
                <w:bCs/>
              </w:rPr>
              <w:t xml:space="preserve"> Общие сведения о цветковых растениях</w:t>
            </w:r>
            <w:r>
              <w:rPr>
                <w:b/>
                <w:bCs/>
              </w:rPr>
              <w:t xml:space="preserve">  </w:t>
            </w:r>
            <w:r>
              <w:rPr>
                <w:b/>
              </w:rPr>
              <w:t xml:space="preserve">2 ч </w:t>
            </w: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3</w:t>
            </w:r>
          </w:p>
        </w:tc>
        <w:tc>
          <w:tcPr>
            <w:tcW w:w="3342" w:type="dxa"/>
          </w:tcPr>
          <w:p w:rsidR="00235E1E" w:rsidRPr="006461F8" w:rsidRDefault="00235E1E" w:rsidP="00235E1E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  <w:r w:rsidRPr="006461F8">
              <w:t xml:space="preserve">Культурные и дикорастущие растения. </w:t>
            </w:r>
          </w:p>
          <w:p w:rsidR="002A578F" w:rsidRPr="003C264D" w:rsidRDefault="002A578F" w:rsidP="00235E1E">
            <w:pPr>
              <w:shd w:val="clear" w:color="auto" w:fill="FFFFFF"/>
              <w:spacing w:line="276" w:lineRule="auto"/>
              <w:ind w:right="163"/>
              <w:jc w:val="both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235E1E">
            <w:pPr>
              <w:shd w:val="clear" w:color="auto" w:fill="FFFFFF"/>
              <w:tabs>
                <w:tab w:val="left" w:pos="370"/>
                <w:tab w:val="left" w:pos="576"/>
              </w:tabs>
              <w:spacing w:line="276" w:lineRule="auto"/>
              <w:jc w:val="both"/>
              <w:rPr>
                <w:b/>
              </w:rPr>
            </w:pPr>
          </w:p>
        </w:tc>
      </w:tr>
      <w:tr w:rsidR="00235E1E" w:rsidRPr="003C264D" w:rsidTr="00B922CC">
        <w:trPr>
          <w:trHeight w:val="276"/>
        </w:trPr>
        <w:tc>
          <w:tcPr>
            <w:tcW w:w="764" w:type="dxa"/>
          </w:tcPr>
          <w:p w:rsidR="00235E1E" w:rsidRPr="002A578F" w:rsidRDefault="007817D0" w:rsidP="006461F8">
            <w:r>
              <w:t>4</w:t>
            </w:r>
          </w:p>
        </w:tc>
        <w:tc>
          <w:tcPr>
            <w:tcW w:w="3342" w:type="dxa"/>
          </w:tcPr>
          <w:p w:rsidR="00235E1E" w:rsidRPr="003C264D" w:rsidRDefault="00235E1E" w:rsidP="00235E1E">
            <w:pPr>
              <w:shd w:val="clear" w:color="auto" w:fill="FFFFFF"/>
              <w:spacing w:line="276" w:lineRule="auto"/>
              <w:ind w:right="163"/>
              <w:jc w:val="both"/>
              <w:rPr>
                <w:b/>
              </w:rPr>
            </w:pPr>
            <w:r w:rsidRPr="006461F8">
              <w:t xml:space="preserve">Общее понятие об органах цветкового растения. </w:t>
            </w:r>
          </w:p>
        </w:tc>
        <w:tc>
          <w:tcPr>
            <w:tcW w:w="2204" w:type="dxa"/>
          </w:tcPr>
          <w:p w:rsidR="00235E1E" w:rsidRPr="003C264D" w:rsidRDefault="00235E1E" w:rsidP="006461F8">
            <w:pPr>
              <w:rPr>
                <w:b/>
              </w:rPr>
            </w:pPr>
            <w:r w:rsidRPr="006461F8">
              <w:t>Органы цветкового растения (на примере растения, цветущего осенью: сурепка, анютины глазки или др.).</w:t>
            </w:r>
          </w:p>
        </w:tc>
        <w:tc>
          <w:tcPr>
            <w:tcW w:w="841" w:type="dxa"/>
          </w:tcPr>
          <w:p w:rsidR="00235E1E" w:rsidRDefault="00235E1E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35E1E" w:rsidRPr="003D2F9F" w:rsidRDefault="008F2CCF" w:rsidP="009D6DBD">
            <w:pPr>
              <w:shd w:val="clear" w:color="auto" w:fill="FFFFFF"/>
              <w:tabs>
                <w:tab w:val="left" w:pos="576"/>
              </w:tabs>
              <w:spacing w:line="276" w:lineRule="auto"/>
              <w:jc w:val="both"/>
              <w:rPr>
                <w:i/>
                <w:iCs/>
              </w:rPr>
            </w:pPr>
            <w:r>
              <w:rPr>
                <w:b/>
                <w:i/>
              </w:rPr>
              <w:t>Лабораторная  работа</w:t>
            </w:r>
            <w:r w:rsidRPr="006461F8">
              <w:t xml:space="preserve"> по теме: органы цветкового растения. Строение цветка</w:t>
            </w: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3C264D" w:rsidRDefault="006C49A5" w:rsidP="006C49A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6461F8">
              <w:rPr>
                <w:b/>
              </w:rPr>
              <w:t>Подземные и наземные органы растения</w:t>
            </w:r>
            <w:r>
              <w:rPr>
                <w:b/>
              </w:rPr>
              <w:t xml:space="preserve"> 15ч</w:t>
            </w: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5</w:t>
            </w:r>
          </w:p>
        </w:tc>
        <w:tc>
          <w:tcPr>
            <w:tcW w:w="3342" w:type="dxa"/>
          </w:tcPr>
          <w:p w:rsidR="007817D0" w:rsidRPr="006461F8" w:rsidRDefault="00235E1E" w:rsidP="007817D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>
              <w:t xml:space="preserve"> </w:t>
            </w:r>
            <w:r w:rsidR="007817D0" w:rsidRPr="006461F8">
              <w:rPr>
                <w:i/>
                <w:iCs/>
              </w:rPr>
              <w:t xml:space="preserve"> Корень. </w:t>
            </w:r>
            <w:r w:rsidR="007817D0" w:rsidRPr="006461F8">
              <w:t xml:space="preserve">Строение корня. </w:t>
            </w:r>
          </w:p>
          <w:p w:rsidR="002A578F" w:rsidRPr="004B3137" w:rsidRDefault="002A578F" w:rsidP="007817D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235E1E" w:rsidP="006461F8">
            <w:pPr>
              <w:rPr>
                <w:b/>
              </w:rPr>
            </w:pPr>
            <w:r>
              <w:t xml:space="preserve"> 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6</w:t>
            </w:r>
          </w:p>
        </w:tc>
        <w:tc>
          <w:tcPr>
            <w:tcW w:w="3342" w:type="dxa"/>
          </w:tcPr>
          <w:p w:rsidR="004B3137" w:rsidRPr="003D2F9F" w:rsidRDefault="00235E1E" w:rsidP="004B3137">
            <w:pPr>
              <w:shd w:val="clear" w:color="auto" w:fill="FFFFFF"/>
              <w:tabs>
                <w:tab w:val="left" w:pos="768"/>
              </w:tabs>
              <w:spacing w:line="276" w:lineRule="auto"/>
              <w:ind w:right="149"/>
              <w:jc w:val="both"/>
            </w:pPr>
            <w:r>
              <w:t xml:space="preserve"> </w:t>
            </w:r>
            <w:r w:rsidR="007817D0" w:rsidRPr="006461F8">
              <w:t xml:space="preserve"> </w:t>
            </w:r>
            <w:r w:rsidR="008F2CCF" w:rsidRPr="006461F8">
              <w:t>Виды кор</w:t>
            </w:r>
            <w:r w:rsidR="008F2CCF" w:rsidRPr="006461F8">
              <w:softHyphen/>
              <w:t>ней (главный, боковой, придаточный корень).</w:t>
            </w:r>
          </w:p>
          <w:p w:rsidR="002A578F" w:rsidRPr="003C264D" w:rsidRDefault="002A578F" w:rsidP="007817D0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8F2CCF" w:rsidP="006461F8">
            <w:pPr>
              <w:rPr>
                <w:b/>
              </w:rPr>
            </w:pPr>
            <w:r w:rsidRPr="006461F8">
              <w:t>Образование корней.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7817D0" w:rsidRPr="006461F8" w:rsidRDefault="008F2CCF" w:rsidP="008F2CCF">
            <w:pPr>
              <w:shd w:val="clear" w:color="auto" w:fill="FFFFFF"/>
              <w:spacing w:line="276" w:lineRule="auto"/>
              <w:jc w:val="both"/>
              <w:rPr>
                <w:b/>
                <w:bCs/>
              </w:rPr>
            </w:pPr>
            <w:r>
              <w:rPr>
                <w:b/>
                <w:bCs/>
                <w:i/>
              </w:rPr>
              <w:t>Практическая  работа</w:t>
            </w:r>
            <w:r w:rsidR="007817D0" w:rsidRPr="006461F8">
              <w:rPr>
                <w:b/>
                <w:bCs/>
              </w:rPr>
              <w:t>. О</w:t>
            </w:r>
            <w:r w:rsidR="007817D0" w:rsidRPr="006461F8">
              <w:t>бразование придаточных корней (черенкование стебля, лис</w:t>
            </w:r>
            <w:r w:rsidR="007817D0" w:rsidRPr="006461F8">
              <w:softHyphen/>
              <w:t xml:space="preserve">товое деление). 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7</w:t>
            </w:r>
          </w:p>
        </w:tc>
        <w:tc>
          <w:tcPr>
            <w:tcW w:w="3342" w:type="dxa"/>
          </w:tcPr>
          <w:p w:rsidR="002A578F" w:rsidRPr="003C264D" w:rsidRDefault="00235E1E" w:rsidP="008F2CCF">
            <w:pPr>
              <w:shd w:val="clear" w:color="auto" w:fill="FFFFFF"/>
              <w:tabs>
                <w:tab w:val="left" w:pos="768"/>
              </w:tabs>
              <w:spacing w:line="276" w:lineRule="auto"/>
              <w:ind w:right="149"/>
              <w:jc w:val="both"/>
              <w:rPr>
                <w:b/>
              </w:rPr>
            </w:pPr>
            <w:r>
              <w:t xml:space="preserve"> </w:t>
            </w:r>
            <w:r w:rsidR="007817D0" w:rsidRPr="006461F8">
              <w:t xml:space="preserve"> </w:t>
            </w:r>
            <w:r w:rsidR="008F2CCF" w:rsidRPr="006461F8">
              <w:t xml:space="preserve"> Корневые волоски, их значение. Значение корня в жизни растений..</w:t>
            </w:r>
          </w:p>
        </w:tc>
        <w:tc>
          <w:tcPr>
            <w:tcW w:w="2204" w:type="dxa"/>
          </w:tcPr>
          <w:p w:rsidR="002A578F" w:rsidRPr="003C264D" w:rsidRDefault="00235E1E" w:rsidP="008F2CCF">
            <w:pPr>
              <w:rPr>
                <w:b/>
              </w:rPr>
            </w:pPr>
            <w:r>
              <w:t xml:space="preserve"> </w:t>
            </w:r>
            <w:r w:rsidR="007817D0" w:rsidRPr="006461F8">
              <w:t xml:space="preserve"> 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9D6DBD" w:rsidRPr="003D2F9F" w:rsidRDefault="00235E1E" w:rsidP="009D6DBD">
            <w:pPr>
              <w:shd w:val="clear" w:color="auto" w:fill="FFFFFF"/>
              <w:spacing w:line="276" w:lineRule="auto"/>
              <w:ind w:left="93"/>
              <w:jc w:val="both"/>
              <w:rPr>
                <w:i/>
                <w:iCs/>
              </w:rPr>
            </w:pPr>
            <w:r>
              <w:rPr>
                <w:i/>
                <w:iCs/>
              </w:rPr>
              <w:t xml:space="preserve"> 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8</w:t>
            </w:r>
          </w:p>
        </w:tc>
        <w:tc>
          <w:tcPr>
            <w:tcW w:w="3342" w:type="dxa"/>
          </w:tcPr>
          <w:p w:rsidR="002A578F" w:rsidRPr="003C264D" w:rsidRDefault="007817D0" w:rsidP="007817D0">
            <w:pPr>
              <w:rPr>
                <w:b/>
              </w:rPr>
            </w:pPr>
            <w:r w:rsidRPr="006461F8">
              <w:t xml:space="preserve">Видоизменение корней (корнеплод, </w:t>
            </w:r>
            <w:proofErr w:type="spellStart"/>
            <w:r w:rsidRPr="006461F8">
              <w:t>корнеклубень</w:t>
            </w:r>
            <w:proofErr w:type="spellEnd"/>
            <w:r w:rsidRPr="006461F8">
              <w:t>)</w:t>
            </w:r>
            <w:r w:rsidR="00235E1E">
              <w:t xml:space="preserve"> 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9</w:t>
            </w:r>
          </w:p>
        </w:tc>
        <w:tc>
          <w:tcPr>
            <w:tcW w:w="3342" w:type="dxa"/>
          </w:tcPr>
          <w:p w:rsidR="002A578F" w:rsidRPr="003C264D" w:rsidRDefault="007817D0" w:rsidP="007817D0">
            <w:pPr>
              <w:rPr>
                <w:b/>
              </w:rPr>
            </w:pPr>
            <w:r w:rsidRPr="006461F8">
              <w:rPr>
                <w:i/>
                <w:iCs/>
              </w:rPr>
              <w:t xml:space="preserve"> Стебель. </w:t>
            </w:r>
          </w:p>
        </w:tc>
        <w:tc>
          <w:tcPr>
            <w:tcW w:w="2204" w:type="dxa"/>
          </w:tcPr>
          <w:p w:rsidR="002A578F" w:rsidRPr="003C264D" w:rsidRDefault="00235E1E" w:rsidP="006461F8">
            <w:pPr>
              <w:rPr>
                <w:b/>
              </w:rPr>
            </w:pPr>
            <w:r>
              <w:t xml:space="preserve"> </w:t>
            </w:r>
            <w:r w:rsidR="007817D0" w:rsidRPr="006461F8">
              <w:t xml:space="preserve"> Разнообразие стеблей (травянистый, древес</w:t>
            </w:r>
            <w:r w:rsidR="007817D0" w:rsidRPr="006461F8">
              <w:softHyphen/>
              <w:t xml:space="preserve">ный), укороченные стебли. Ползучий, прямостоячий, </w:t>
            </w:r>
            <w:r w:rsidR="007817D0" w:rsidRPr="006461F8">
              <w:lastRenderedPageBreak/>
              <w:t>цепляющий</w:t>
            </w:r>
            <w:r w:rsidR="007817D0" w:rsidRPr="006461F8">
              <w:softHyphen/>
              <w:t>ся, вьющийся, стелющийся. Положение стебля в пространстве (плети, усы), строение древесного стебля (кора, камбий, древе</w:t>
            </w:r>
            <w:r w:rsidR="007817D0" w:rsidRPr="006461F8">
              <w:softHyphen/>
              <w:t xml:space="preserve">сина, сердцевина). </w:t>
            </w:r>
            <w:r w:rsidR="007817D0">
              <w:t xml:space="preserve"> 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lastRenderedPageBreak/>
              <w:t>10</w:t>
            </w:r>
          </w:p>
        </w:tc>
        <w:tc>
          <w:tcPr>
            <w:tcW w:w="3342" w:type="dxa"/>
          </w:tcPr>
          <w:p w:rsidR="007817D0" w:rsidRPr="006461F8" w:rsidRDefault="007817D0" w:rsidP="007817D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Образование стеб</w:t>
            </w:r>
            <w:r w:rsidRPr="006461F8">
              <w:softHyphen/>
              <w:t>ля. Побег.</w:t>
            </w:r>
          </w:p>
          <w:p w:rsidR="004B3137" w:rsidRPr="003D2F9F" w:rsidRDefault="004B3137" w:rsidP="004B3137">
            <w:pPr>
              <w:shd w:val="clear" w:color="auto" w:fill="FFFFFF"/>
              <w:spacing w:line="276" w:lineRule="auto"/>
              <w:jc w:val="both"/>
            </w:pP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7817D0" w:rsidP="006461F8">
            <w:pPr>
              <w:rPr>
                <w:b/>
              </w:rPr>
            </w:pPr>
            <w:r w:rsidRPr="006461F8">
              <w:t>Значение стебля в жизни растений (доставка воды и минеральных солей от корня к другим органам растения и откладывание запаса органических веществ).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9D6DBD" w:rsidRPr="00235E1E" w:rsidRDefault="009D6DBD" w:rsidP="00235E1E">
            <w:pPr>
              <w:shd w:val="clear" w:color="auto" w:fill="FFFFFF"/>
              <w:tabs>
                <w:tab w:val="left" w:pos="350"/>
                <w:tab w:val="left" w:pos="552"/>
              </w:tabs>
              <w:spacing w:line="276" w:lineRule="auto"/>
              <w:ind w:right="24"/>
              <w:jc w:val="both"/>
              <w:rPr>
                <w:spacing w:val="-1"/>
              </w:rPr>
            </w:pP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11</w:t>
            </w:r>
          </w:p>
        </w:tc>
        <w:tc>
          <w:tcPr>
            <w:tcW w:w="3342" w:type="dxa"/>
          </w:tcPr>
          <w:p w:rsidR="004B3137" w:rsidRPr="003D2F9F" w:rsidRDefault="00235E1E" w:rsidP="004B3137">
            <w:pPr>
              <w:shd w:val="clear" w:color="auto" w:fill="FFFFFF"/>
              <w:spacing w:line="276" w:lineRule="auto"/>
              <w:ind w:right="178"/>
              <w:jc w:val="both"/>
              <w:rPr>
                <w:spacing w:val="-1"/>
              </w:rPr>
            </w:pPr>
            <w:r>
              <w:rPr>
                <w:spacing w:val="-7"/>
              </w:rPr>
              <w:t xml:space="preserve"> </w:t>
            </w:r>
            <w:r w:rsidR="007817D0" w:rsidRPr="006461F8">
              <w:rPr>
                <w:i/>
                <w:iCs/>
              </w:rPr>
              <w:t xml:space="preserve"> Лист</w:t>
            </w:r>
            <w:r w:rsidR="007817D0">
              <w:rPr>
                <w:i/>
                <w:iCs/>
              </w:rPr>
              <w:t>.</w:t>
            </w:r>
            <w:r w:rsidR="007817D0" w:rsidRPr="006461F8">
              <w:rPr>
                <w:i/>
                <w:iCs/>
              </w:rPr>
              <w:t xml:space="preserve"> </w:t>
            </w:r>
            <w:r w:rsidR="007817D0" w:rsidRPr="006461F8">
              <w:t xml:space="preserve"> Простые и сложные листья. Жилкование листа. 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7817D0" w:rsidRDefault="007817D0" w:rsidP="006461F8">
            <w:r w:rsidRPr="006461F8">
              <w:t>Внешнее строение листа (листовая пластинка, че</w:t>
            </w:r>
            <w:r w:rsidRPr="006461F8">
              <w:softHyphen/>
              <w:t xml:space="preserve">решок). </w:t>
            </w:r>
            <w:r>
              <w:rPr>
                <w:spacing w:val="-1"/>
              </w:rPr>
              <w:t xml:space="preserve"> </w:t>
            </w:r>
            <w:r w:rsidRPr="006461F8">
              <w:t xml:space="preserve">  Расположение листьев на стебле.</w:t>
            </w:r>
          </w:p>
          <w:p w:rsidR="002A578F" w:rsidRPr="003C264D" w:rsidRDefault="007817D0" w:rsidP="006461F8">
            <w:pPr>
              <w:rPr>
                <w:b/>
              </w:rPr>
            </w:pPr>
            <w:r w:rsidRPr="006461F8">
              <w:t>Значение листьев в жизни расте</w:t>
            </w:r>
            <w:r w:rsidRPr="006461F8">
              <w:softHyphen/>
              <w:t>ния — образование питательных веществ в листьях на свету, ис</w:t>
            </w:r>
            <w:r w:rsidRPr="006461F8">
              <w:softHyphen/>
              <w:t>парения воды листьями (значение этого явления для растений).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9D6DBD" w:rsidRPr="003D2F9F" w:rsidRDefault="009D6DBD" w:rsidP="007817D0">
            <w:pPr>
              <w:pStyle w:val="aa"/>
              <w:shd w:val="clear" w:color="auto" w:fill="FFFFFF"/>
              <w:tabs>
                <w:tab w:val="left" w:pos="350"/>
                <w:tab w:val="left" w:pos="552"/>
              </w:tabs>
              <w:spacing w:line="276" w:lineRule="auto"/>
              <w:ind w:left="376" w:right="24"/>
              <w:jc w:val="both"/>
            </w:pP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12</w:t>
            </w:r>
          </w:p>
        </w:tc>
        <w:tc>
          <w:tcPr>
            <w:tcW w:w="3342" w:type="dxa"/>
          </w:tcPr>
          <w:p w:rsidR="002A578F" w:rsidRPr="003C264D" w:rsidRDefault="007817D0" w:rsidP="007817D0">
            <w:pPr>
              <w:rPr>
                <w:b/>
              </w:rPr>
            </w:pPr>
            <w:r w:rsidRPr="006461F8">
              <w:t>Дыхание растений.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9D6DBD" w:rsidRPr="003D2F9F" w:rsidRDefault="009D6DBD" w:rsidP="009D6DBD">
            <w:pPr>
              <w:shd w:val="clear" w:color="auto" w:fill="FFFFFF"/>
              <w:tabs>
                <w:tab w:val="left" w:pos="370"/>
                <w:tab w:val="left" w:pos="576"/>
              </w:tabs>
              <w:spacing w:line="276" w:lineRule="auto"/>
              <w:jc w:val="both"/>
            </w:pP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13</w:t>
            </w:r>
          </w:p>
        </w:tc>
        <w:tc>
          <w:tcPr>
            <w:tcW w:w="3342" w:type="dxa"/>
          </w:tcPr>
          <w:p w:rsidR="002A578F" w:rsidRPr="007817D0" w:rsidRDefault="007817D0" w:rsidP="007817D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 xml:space="preserve">Обмен веществ у растений. </w:t>
            </w:r>
          </w:p>
        </w:tc>
        <w:tc>
          <w:tcPr>
            <w:tcW w:w="2204" w:type="dxa"/>
          </w:tcPr>
          <w:p w:rsidR="002A578F" w:rsidRPr="003C264D" w:rsidRDefault="007817D0" w:rsidP="006461F8">
            <w:pPr>
              <w:rPr>
                <w:b/>
              </w:rPr>
            </w:pPr>
            <w:r w:rsidRPr="006461F8">
              <w:t>Листопад и его значение.</w:t>
            </w: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6461F8" w:rsidRDefault="008F2CCF" w:rsidP="008F2CCF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b/>
                <w:i/>
              </w:rPr>
              <w:t>Демонстрация опыта</w:t>
            </w:r>
            <w:r w:rsidRPr="006461F8">
              <w:t xml:space="preserve"> образование крахмала в листьях растений на свету.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14</w:t>
            </w:r>
          </w:p>
        </w:tc>
        <w:tc>
          <w:tcPr>
            <w:tcW w:w="3342" w:type="dxa"/>
          </w:tcPr>
          <w:p w:rsidR="002A578F" w:rsidRPr="003C264D" w:rsidRDefault="007817D0" w:rsidP="004B3137">
            <w:pPr>
              <w:shd w:val="clear" w:color="auto" w:fill="FFFFFF"/>
              <w:spacing w:line="276" w:lineRule="auto"/>
              <w:ind w:right="178"/>
              <w:jc w:val="both"/>
              <w:rPr>
                <w:b/>
              </w:rPr>
            </w:pPr>
            <w:r w:rsidRPr="006461F8">
              <w:rPr>
                <w:i/>
                <w:iCs/>
              </w:rPr>
              <w:t>Цветок.</w:t>
            </w:r>
            <w:r w:rsidRPr="006461F8">
              <w:t xml:space="preserve"> Строение цветка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15</w:t>
            </w:r>
          </w:p>
        </w:tc>
        <w:tc>
          <w:tcPr>
            <w:tcW w:w="3342" w:type="dxa"/>
          </w:tcPr>
          <w:p w:rsidR="002A578F" w:rsidRPr="003C264D" w:rsidRDefault="007817D0" w:rsidP="004B3137">
            <w:pPr>
              <w:rPr>
                <w:b/>
              </w:rPr>
            </w:pPr>
            <w:r w:rsidRPr="006461F8">
              <w:t>Понятие о соцветиях (об</w:t>
            </w:r>
            <w:r w:rsidRPr="006461F8">
              <w:softHyphen/>
              <w:t>щее ознакомление).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16</w:t>
            </w:r>
          </w:p>
        </w:tc>
        <w:tc>
          <w:tcPr>
            <w:tcW w:w="3342" w:type="dxa"/>
          </w:tcPr>
          <w:p w:rsidR="002A578F" w:rsidRPr="003C264D" w:rsidRDefault="007817D0" w:rsidP="007817D0">
            <w:pPr>
              <w:rPr>
                <w:b/>
              </w:rPr>
            </w:pPr>
            <w:r w:rsidRPr="006461F8">
              <w:t>Опыление цветков. Образование плодов и семян.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9D6DBD" w:rsidRDefault="002A578F" w:rsidP="007817D0">
            <w:pPr>
              <w:pStyle w:val="aa"/>
              <w:shd w:val="clear" w:color="auto" w:fill="FFFFFF"/>
              <w:tabs>
                <w:tab w:val="left" w:pos="370"/>
                <w:tab w:val="left" w:pos="576"/>
              </w:tabs>
              <w:spacing w:line="276" w:lineRule="auto"/>
              <w:ind w:left="0"/>
              <w:jc w:val="both"/>
              <w:rPr>
                <w:spacing w:val="-1"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17</w:t>
            </w:r>
          </w:p>
        </w:tc>
        <w:tc>
          <w:tcPr>
            <w:tcW w:w="3342" w:type="dxa"/>
          </w:tcPr>
          <w:p w:rsidR="002A578F" w:rsidRPr="003C264D" w:rsidRDefault="007817D0" w:rsidP="007817D0">
            <w:pPr>
              <w:shd w:val="clear" w:color="auto" w:fill="FFFFFF"/>
              <w:spacing w:line="276" w:lineRule="auto"/>
              <w:jc w:val="both"/>
              <w:rPr>
                <w:b/>
              </w:rPr>
            </w:pPr>
            <w:r w:rsidRPr="006461F8">
              <w:t>Плоды сухие и сочные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7817D0">
            <w:pPr>
              <w:pStyle w:val="aa"/>
              <w:shd w:val="clear" w:color="auto" w:fill="FFFFFF"/>
              <w:tabs>
                <w:tab w:val="left" w:pos="370"/>
                <w:tab w:val="left" w:pos="576"/>
              </w:tabs>
              <w:spacing w:line="276" w:lineRule="auto"/>
              <w:ind w:left="0"/>
              <w:jc w:val="both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lastRenderedPageBreak/>
              <w:t>18</w:t>
            </w:r>
          </w:p>
        </w:tc>
        <w:tc>
          <w:tcPr>
            <w:tcW w:w="3342" w:type="dxa"/>
          </w:tcPr>
          <w:p w:rsidR="002A578F" w:rsidRPr="007817D0" w:rsidRDefault="007817D0" w:rsidP="007817D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Распространение плодов и семян.</w:t>
            </w:r>
          </w:p>
        </w:tc>
        <w:tc>
          <w:tcPr>
            <w:tcW w:w="2204" w:type="dxa"/>
          </w:tcPr>
          <w:p w:rsidR="002A578F" w:rsidRPr="003C264D" w:rsidRDefault="002A578F" w:rsidP="007817D0">
            <w:pPr>
              <w:shd w:val="clear" w:color="auto" w:fill="FFFFFF"/>
              <w:spacing w:line="276" w:lineRule="auto"/>
              <w:jc w:val="both"/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9D6DBD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9D6DBD" w:rsidRDefault="002A578F" w:rsidP="009D6DBD">
            <w:pPr>
              <w:shd w:val="clear" w:color="auto" w:fill="FFFFFF"/>
              <w:tabs>
                <w:tab w:val="left" w:pos="370"/>
                <w:tab w:val="left" w:pos="576"/>
              </w:tabs>
              <w:spacing w:line="276" w:lineRule="auto"/>
              <w:jc w:val="both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19</w:t>
            </w:r>
          </w:p>
        </w:tc>
        <w:tc>
          <w:tcPr>
            <w:tcW w:w="3342" w:type="dxa"/>
          </w:tcPr>
          <w:p w:rsidR="002A578F" w:rsidRPr="003C264D" w:rsidRDefault="007817D0" w:rsidP="006461F8">
            <w:pPr>
              <w:jc w:val="center"/>
              <w:rPr>
                <w:b/>
              </w:rPr>
            </w:pPr>
            <w:r w:rsidRPr="006461F8">
              <w:rPr>
                <w:i/>
                <w:iCs/>
              </w:rPr>
              <w:t>Строение семени</w:t>
            </w:r>
            <w:r w:rsidRPr="006461F8">
              <w:t xml:space="preserve"> (на примере фасоли, гороха, пшени</w:t>
            </w:r>
            <w:r w:rsidRPr="006461F8">
              <w:softHyphen/>
              <w:t>цы).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7817D0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Default="008F2CCF" w:rsidP="008F2CCF">
            <w:r>
              <w:rPr>
                <w:b/>
                <w:i/>
              </w:rPr>
              <w:t>Лабораторная  работа</w:t>
            </w:r>
            <w:r w:rsidRPr="006461F8">
              <w:t xml:space="preserve"> </w:t>
            </w:r>
          </w:p>
          <w:p w:rsidR="008F2CCF" w:rsidRDefault="008F2CCF" w:rsidP="008F2CCF">
            <w:r w:rsidRPr="006461F8">
              <w:t xml:space="preserve"> Строение семени.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7817D0" w:rsidP="006461F8">
            <w:r>
              <w:t>20</w:t>
            </w:r>
          </w:p>
        </w:tc>
        <w:tc>
          <w:tcPr>
            <w:tcW w:w="3342" w:type="dxa"/>
          </w:tcPr>
          <w:p w:rsidR="007817D0" w:rsidRPr="006461F8" w:rsidRDefault="007817D0" w:rsidP="007817D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 xml:space="preserve">Условия, необходимые для прорастания семян. 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7817D0" w:rsidP="006461F8">
            <w:pPr>
              <w:rPr>
                <w:b/>
              </w:rPr>
            </w:pPr>
            <w:r w:rsidRPr="006461F8">
              <w:t>Определение всхожести семян.</w:t>
            </w:r>
          </w:p>
        </w:tc>
        <w:tc>
          <w:tcPr>
            <w:tcW w:w="841" w:type="dxa"/>
          </w:tcPr>
          <w:p w:rsidR="002A578F" w:rsidRPr="003C264D" w:rsidRDefault="007817D0" w:rsidP="007817D0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Default="008F2CCF" w:rsidP="008F2CCF">
            <w:r>
              <w:rPr>
                <w:b/>
                <w:bCs/>
                <w:i/>
              </w:rPr>
              <w:t>Практическая  работа</w:t>
            </w:r>
            <w:r w:rsidRPr="006461F8">
              <w:rPr>
                <w:b/>
                <w:bCs/>
              </w:rPr>
              <w:t xml:space="preserve">. </w:t>
            </w:r>
          </w:p>
          <w:p w:rsidR="008F2CCF" w:rsidRDefault="008F2CCF" w:rsidP="008F2CCF">
            <w:r w:rsidRPr="006461F8">
              <w:t>Определение всхожести семян.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bCs/>
              </w:rPr>
              <w:t>Растения леса</w:t>
            </w:r>
            <w:r>
              <w:rPr>
                <w:b/>
                <w:bCs/>
              </w:rPr>
              <w:t xml:space="preserve"> 17 ч</w:t>
            </w: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8F2CCF" w:rsidP="006461F8">
            <w:r>
              <w:t>21</w:t>
            </w:r>
          </w:p>
        </w:tc>
        <w:tc>
          <w:tcPr>
            <w:tcW w:w="3342" w:type="dxa"/>
          </w:tcPr>
          <w:p w:rsidR="008F2CCF" w:rsidRPr="006461F8" w:rsidRDefault="008F2CCF" w:rsidP="008F2CCF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>Лиственные деревья</w:t>
            </w:r>
            <w:r w:rsidRPr="006461F8">
              <w:t>: береза, дуб, липа, осина или дру</w:t>
            </w:r>
            <w:r w:rsidRPr="006461F8">
              <w:softHyphen/>
              <w:t>гие местные породы.</w:t>
            </w:r>
          </w:p>
          <w:p w:rsidR="002A578F" w:rsidRPr="003C264D" w:rsidRDefault="002A578F" w:rsidP="008F2CCF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  <w:tc>
          <w:tcPr>
            <w:tcW w:w="2204" w:type="dxa"/>
          </w:tcPr>
          <w:p w:rsidR="008F2CCF" w:rsidRPr="006461F8" w:rsidRDefault="008F2CCF" w:rsidP="00B922CC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Некоторые биологические особенности леса.</w:t>
            </w:r>
          </w:p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8F2CCF" w:rsidP="006461F8">
            <w:r>
              <w:t>22</w:t>
            </w:r>
          </w:p>
        </w:tc>
        <w:tc>
          <w:tcPr>
            <w:tcW w:w="3342" w:type="dxa"/>
          </w:tcPr>
          <w:p w:rsidR="008F2CCF" w:rsidRPr="006461F8" w:rsidRDefault="008F2CCF" w:rsidP="00B922CC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>Хвойные деревья</w:t>
            </w:r>
            <w:r w:rsidRPr="006461F8">
              <w:t>: ель, сосна или другие породы дере</w:t>
            </w:r>
            <w:r w:rsidRPr="006461F8">
              <w:softHyphen/>
              <w:t>вьев, характерные для данного края.</w:t>
            </w:r>
          </w:p>
          <w:p w:rsidR="008F2CCF" w:rsidRPr="006461F8" w:rsidRDefault="008F2CCF" w:rsidP="008F2CCF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jc w:val="both"/>
            </w:pPr>
            <w:r>
              <w:rPr>
                <w:b/>
                <w:i/>
              </w:rPr>
              <w:t>Практическая  работа</w:t>
            </w:r>
            <w:r w:rsidRPr="006461F8">
              <w:rPr>
                <w:b/>
                <w:i/>
              </w:rPr>
              <w:t xml:space="preserve">. </w:t>
            </w:r>
            <w:r w:rsidRPr="006461F8">
              <w:t>Определение возраста лиственных  деревьев  по годичным кольцам, а хвой</w:t>
            </w:r>
            <w:r w:rsidRPr="006461F8">
              <w:softHyphen/>
              <w:t xml:space="preserve">ных деревьев — по мутовкам. </w:t>
            </w:r>
            <w:r>
              <w:t xml:space="preserve"> </w:t>
            </w:r>
          </w:p>
          <w:p w:rsidR="002A578F" w:rsidRPr="003C264D" w:rsidRDefault="002A578F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8F2CCF" w:rsidP="006461F8">
            <w:r>
              <w:t>23</w:t>
            </w:r>
          </w:p>
        </w:tc>
        <w:tc>
          <w:tcPr>
            <w:tcW w:w="3342" w:type="dxa"/>
          </w:tcPr>
          <w:p w:rsidR="002A578F" w:rsidRPr="003C264D" w:rsidRDefault="00B922CC" w:rsidP="00B922CC">
            <w:pPr>
              <w:rPr>
                <w:b/>
              </w:rPr>
            </w:pPr>
            <w:r w:rsidRPr="006461F8">
              <w:t>Особенности внешнего строения деревьев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jc w:val="both"/>
            </w:pPr>
            <w:r>
              <w:rPr>
                <w:b/>
                <w:i/>
              </w:rPr>
              <w:t>Практическая  работа</w:t>
            </w:r>
            <w:r w:rsidRPr="006461F8">
              <w:t xml:space="preserve"> Подбор литературных произведений с описанием леса («Русский лес в поэзии и прозе»),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8F2CCF" w:rsidP="006461F8">
            <w:r>
              <w:t>24</w:t>
            </w:r>
          </w:p>
        </w:tc>
        <w:tc>
          <w:tcPr>
            <w:tcW w:w="334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 xml:space="preserve">Сравнительная характеристика. Внешний вид, условия произрастания. </w:t>
            </w:r>
          </w:p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8F2CCF" w:rsidP="006461F8">
            <w:r>
              <w:t>25</w:t>
            </w:r>
          </w:p>
        </w:tc>
        <w:tc>
          <w:tcPr>
            <w:tcW w:w="3342" w:type="dxa"/>
          </w:tcPr>
          <w:p w:rsidR="002A578F" w:rsidRPr="003C264D" w:rsidRDefault="00B922CC" w:rsidP="00B922CC">
            <w:pPr>
              <w:rPr>
                <w:b/>
              </w:rPr>
            </w:pPr>
            <w:r w:rsidRPr="006461F8">
              <w:t>Использова</w:t>
            </w:r>
            <w:r w:rsidRPr="006461F8">
              <w:softHyphen/>
              <w:t>ние древесины различных пород.</w:t>
            </w:r>
          </w:p>
        </w:tc>
        <w:tc>
          <w:tcPr>
            <w:tcW w:w="2204" w:type="dxa"/>
          </w:tcPr>
          <w:p w:rsidR="002A578F" w:rsidRPr="003C264D" w:rsidRDefault="002A578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2A578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2A578F" w:rsidRPr="003C264D" w:rsidTr="00B922CC">
        <w:trPr>
          <w:trHeight w:val="276"/>
        </w:trPr>
        <w:tc>
          <w:tcPr>
            <w:tcW w:w="764" w:type="dxa"/>
          </w:tcPr>
          <w:p w:rsidR="002A578F" w:rsidRPr="002A578F" w:rsidRDefault="008F2CCF" w:rsidP="006461F8">
            <w:r>
              <w:t>26</w:t>
            </w:r>
          </w:p>
        </w:tc>
        <w:tc>
          <w:tcPr>
            <w:tcW w:w="3342" w:type="dxa"/>
          </w:tcPr>
          <w:p w:rsidR="002A578F" w:rsidRPr="003C264D" w:rsidRDefault="00B922CC" w:rsidP="00B922CC">
            <w:pPr>
              <w:rPr>
                <w:b/>
              </w:rPr>
            </w:pPr>
            <w:r w:rsidRPr="006461F8">
              <w:rPr>
                <w:i/>
                <w:iCs/>
              </w:rPr>
              <w:t>Лесные кустарники</w:t>
            </w:r>
          </w:p>
        </w:tc>
        <w:tc>
          <w:tcPr>
            <w:tcW w:w="2204" w:type="dxa"/>
          </w:tcPr>
          <w:p w:rsidR="002A578F" w:rsidRPr="003C264D" w:rsidRDefault="00B922CC" w:rsidP="006461F8">
            <w:pPr>
              <w:rPr>
                <w:b/>
              </w:rPr>
            </w:pPr>
            <w:r w:rsidRPr="006461F8">
              <w:t>Бузина, лещина (орешник), шиповник.</w:t>
            </w:r>
          </w:p>
        </w:tc>
        <w:tc>
          <w:tcPr>
            <w:tcW w:w="841" w:type="dxa"/>
          </w:tcPr>
          <w:p w:rsidR="002A578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2A578F" w:rsidRPr="003C264D" w:rsidRDefault="002A578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27</w:t>
            </w:r>
          </w:p>
        </w:tc>
        <w:tc>
          <w:tcPr>
            <w:tcW w:w="334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Особенности внешнего строения кустарников. </w:t>
            </w:r>
          </w:p>
          <w:p w:rsidR="008F2CCF" w:rsidRPr="003C264D" w:rsidRDefault="008F2CCF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  <w:tc>
          <w:tcPr>
            <w:tcW w:w="2204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Отличие деревьев от кустарников.</w:t>
            </w:r>
            <w:r>
              <w:t xml:space="preserve"> </w:t>
            </w:r>
            <w:r w:rsidRPr="006461F8">
              <w:t>Использование челове</w:t>
            </w:r>
            <w:r w:rsidRPr="006461F8">
              <w:softHyphen/>
              <w:t>ком. Отличительные признаки съедобных и ядовитых плодов.</w:t>
            </w:r>
          </w:p>
          <w:p w:rsidR="008F2CCF" w:rsidRPr="003C264D" w:rsidRDefault="008F2CC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28</w:t>
            </w:r>
          </w:p>
        </w:tc>
        <w:tc>
          <w:tcPr>
            <w:tcW w:w="3342" w:type="dxa"/>
          </w:tcPr>
          <w:p w:rsidR="008F2CCF" w:rsidRPr="003C264D" w:rsidRDefault="008F2CCF" w:rsidP="00B922CC">
            <w:pPr>
              <w:rPr>
                <w:b/>
              </w:rPr>
            </w:pPr>
            <w:r w:rsidRPr="006461F8">
              <w:rPr>
                <w:i/>
                <w:iCs/>
              </w:rPr>
              <w:t>Ягодные кустарнички</w:t>
            </w:r>
            <w:r w:rsidRPr="006461F8">
              <w:t xml:space="preserve">. </w:t>
            </w:r>
          </w:p>
        </w:tc>
        <w:tc>
          <w:tcPr>
            <w:tcW w:w="2204" w:type="dxa"/>
          </w:tcPr>
          <w:p w:rsidR="008F2CCF" w:rsidRPr="003C264D" w:rsidRDefault="00B922CC" w:rsidP="006461F8">
            <w:pPr>
              <w:rPr>
                <w:b/>
              </w:rPr>
            </w:pPr>
            <w:r w:rsidRPr="006461F8">
              <w:t>Черника, брусника. Особенно</w:t>
            </w:r>
            <w:r w:rsidRPr="006461F8">
              <w:softHyphen/>
              <w:t xml:space="preserve">сти внешнего </w:t>
            </w:r>
            <w:r w:rsidRPr="006461F8">
              <w:lastRenderedPageBreak/>
              <w:t>строения. Биология этих растений. Сравнительная характеристика.</w:t>
            </w: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lastRenderedPageBreak/>
              <w:t>29</w:t>
            </w:r>
          </w:p>
        </w:tc>
        <w:tc>
          <w:tcPr>
            <w:tcW w:w="3342" w:type="dxa"/>
          </w:tcPr>
          <w:p w:rsidR="008F2CCF" w:rsidRPr="006461F8" w:rsidRDefault="008F2CCF" w:rsidP="008F2CC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Лекарственное значение изучаемых ягод. Прави</w:t>
            </w:r>
            <w:r w:rsidRPr="006461F8">
              <w:softHyphen/>
              <w:t>ла их сбора и заготовки.</w:t>
            </w:r>
          </w:p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30</w:t>
            </w:r>
          </w:p>
        </w:tc>
        <w:tc>
          <w:tcPr>
            <w:tcW w:w="3342" w:type="dxa"/>
          </w:tcPr>
          <w:p w:rsidR="008F2CCF" w:rsidRPr="006461F8" w:rsidRDefault="008F2CCF" w:rsidP="008F2CC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>Травы</w:t>
            </w:r>
          </w:p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  <w:r w:rsidRPr="006461F8">
              <w:t>Ландыш, кислица, подорожник, мать-и-мачеха, зверобой или 2—3 вида других местных травянистых растений</w:t>
            </w:r>
            <w:r>
              <w:t>.</w:t>
            </w:r>
            <w:r w:rsidRPr="006461F8">
              <w:t xml:space="preserve"> Практическое значение этих растений</w:t>
            </w: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31</w:t>
            </w:r>
          </w:p>
        </w:tc>
        <w:tc>
          <w:tcPr>
            <w:tcW w:w="3342" w:type="dxa"/>
          </w:tcPr>
          <w:p w:rsidR="008F2CCF" w:rsidRPr="006461F8" w:rsidRDefault="008F2CCF" w:rsidP="008F2CCF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Грибы </w:t>
            </w:r>
            <w:r w:rsidRPr="006461F8">
              <w:rPr>
                <w:i/>
              </w:rPr>
              <w:t>леса</w:t>
            </w:r>
            <w:r w:rsidRPr="006461F8">
              <w:t>. Строение шляпочного гриба: шляпка, пенек, гриб</w:t>
            </w:r>
            <w:r w:rsidRPr="006461F8">
              <w:softHyphen/>
              <w:t>ница.</w:t>
            </w:r>
          </w:p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B922CC" w:rsidP="006461F8">
            <w:pPr>
              <w:jc w:val="center"/>
              <w:rPr>
                <w:b/>
              </w:rPr>
            </w:pPr>
            <w:r>
              <w:rPr>
                <w:b/>
                <w:i/>
              </w:rPr>
              <w:t>Практическая  работа</w:t>
            </w:r>
            <w:r w:rsidRPr="006461F8">
              <w:t xml:space="preserve"> Лепка из пластилина моделей различных видов лесных грибов.</w:t>
            </w: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32</w:t>
            </w:r>
          </w:p>
        </w:tc>
        <w:tc>
          <w:tcPr>
            <w:tcW w:w="3342" w:type="dxa"/>
          </w:tcPr>
          <w:p w:rsidR="008F2CCF" w:rsidRPr="003C264D" w:rsidRDefault="008F2CCF" w:rsidP="008F2CCF">
            <w:pPr>
              <w:rPr>
                <w:b/>
              </w:rPr>
            </w:pPr>
            <w:r w:rsidRPr="006461F8">
              <w:t>Грибы съедобные и ядовитые..</w:t>
            </w: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  <w:r w:rsidRPr="006461F8">
              <w:t>Распознавание съедобных и ядо</w:t>
            </w:r>
            <w:r w:rsidRPr="006461F8">
              <w:softHyphen/>
              <w:t>витых грибов</w:t>
            </w: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33</w:t>
            </w:r>
          </w:p>
        </w:tc>
        <w:tc>
          <w:tcPr>
            <w:tcW w:w="3342" w:type="dxa"/>
          </w:tcPr>
          <w:p w:rsidR="008F2CCF" w:rsidRPr="006461F8" w:rsidRDefault="008F2CCF" w:rsidP="008F2CC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 xml:space="preserve">Правила сбора грибов. Оказание первой помощи при отравлении грибами. </w:t>
            </w:r>
          </w:p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  <w:r w:rsidRPr="006461F8">
              <w:t>Обраб</w:t>
            </w:r>
            <w:r>
              <w:t>отка съедобных грибов перед упо</w:t>
            </w:r>
            <w:r w:rsidRPr="006461F8">
              <w:t>треблением в пищу. Грибные заготовки (засолка, маринование, сушка).</w:t>
            </w: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34</w:t>
            </w:r>
          </w:p>
        </w:tc>
        <w:tc>
          <w:tcPr>
            <w:tcW w:w="3342" w:type="dxa"/>
          </w:tcPr>
          <w:p w:rsidR="008F2CCF" w:rsidRPr="003C264D" w:rsidRDefault="008F2CCF" w:rsidP="008F2CCF">
            <w:pPr>
              <w:rPr>
                <w:b/>
              </w:rPr>
            </w:pPr>
            <w:r w:rsidRPr="006461F8">
              <w:rPr>
                <w:i/>
                <w:iCs/>
              </w:rPr>
              <w:t>Охрана леса</w:t>
            </w:r>
            <w:r w:rsidRPr="006461F8">
              <w:t xml:space="preserve">. </w:t>
            </w: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  <w:r w:rsidRPr="006461F8">
              <w:t>Что лес дает человеку?</w:t>
            </w: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3234D1" w:rsidP="00B922CC">
            <w:pPr>
              <w:shd w:val="clear" w:color="auto" w:fill="FFFFFF"/>
              <w:spacing w:line="276" w:lineRule="auto"/>
              <w:jc w:val="both"/>
              <w:rPr>
                <w:b/>
                <w:bCs/>
              </w:rPr>
            </w:pPr>
            <w:r>
              <w:rPr>
                <w:noProof/>
                <w:lang w:eastAsia="ru-RU"/>
              </w:rPr>
              <w:pict>
                <v:line id="_x0000_s1028" style="position:absolute;left:0;text-align:lef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19.05pt,248.15pt" to="719.05pt,32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" strokeweight=".18mm">
                  <v:stroke joinstyle="miter" endcap="square"/>
                  <w10:wrap anchorx="margin"/>
                </v:line>
              </w:pict>
            </w:r>
            <w:r>
              <w:rPr>
                <w:noProof/>
                <w:lang w:eastAsia="ru-RU"/>
              </w:rPr>
              <w:pict>
                <v:line id="_x0000_s1027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9pt,519.85pt" to="722.9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" strokeweight=".18mm">
                  <v:stroke joinstyle="miter" endcap="square"/>
                  <w10:wrap anchorx="margin"/>
                </v:line>
              </w:pict>
            </w:r>
            <w:r w:rsidR="00B922CC">
              <w:rPr>
                <w:b/>
                <w:i/>
              </w:rPr>
              <w:t>Экскурсия</w:t>
            </w:r>
            <w:r w:rsidR="00B922CC" w:rsidRPr="006461F8">
              <w:rPr>
                <w:b/>
                <w:i/>
              </w:rPr>
              <w:t xml:space="preserve"> </w:t>
            </w:r>
            <w:r w:rsidR="00B922CC" w:rsidRPr="006461F8">
              <w:t xml:space="preserve"> </w:t>
            </w:r>
            <w:r w:rsidR="00B922CC" w:rsidRPr="006461F8">
              <w:rPr>
                <w:b/>
                <w:i/>
              </w:rPr>
              <w:t>в природу</w:t>
            </w:r>
            <w:r w:rsidR="00B922CC" w:rsidRPr="006461F8">
              <w:t xml:space="preserve"> для ознакомления с разнообразием рас</w:t>
            </w:r>
            <w:r w:rsidR="00B922CC" w:rsidRPr="006461F8">
              <w:softHyphen/>
              <w:t>тений, с распространением плодов и семян, с осенними явлени</w:t>
            </w:r>
            <w:r w:rsidR="00B922CC" w:rsidRPr="006461F8">
              <w:softHyphen/>
              <w:t>ями в жизни растений.</w:t>
            </w:r>
          </w:p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35</w:t>
            </w:r>
          </w:p>
        </w:tc>
        <w:tc>
          <w:tcPr>
            <w:tcW w:w="3342" w:type="dxa"/>
          </w:tcPr>
          <w:p w:rsidR="008F2CCF" w:rsidRPr="003C264D" w:rsidRDefault="008F2CCF" w:rsidP="008F2CCF">
            <w:pPr>
              <w:rPr>
                <w:b/>
              </w:rPr>
            </w:pPr>
            <w:r w:rsidRPr="006461F8">
              <w:t>Лекарственные травы и растения</w:t>
            </w: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36</w:t>
            </w:r>
          </w:p>
        </w:tc>
        <w:tc>
          <w:tcPr>
            <w:tcW w:w="3342" w:type="dxa"/>
          </w:tcPr>
          <w:p w:rsidR="008F2CCF" w:rsidRPr="003C264D" w:rsidRDefault="008F2CCF" w:rsidP="008F2CCF">
            <w:pPr>
              <w:rPr>
                <w:b/>
              </w:rPr>
            </w:pPr>
            <w:r w:rsidRPr="006461F8">
              <w:t xml:space="preserve"> Растения Красной книги</w:t>
            </w: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8F2CCF" w:rsidRPr="003C264D" w:rsidTr="00B922CC">
        <w:trPr>
          <w:trHeight w:val="276"/>
        </w:trPr>
        <w:tc>
          <w:tcPr>
            <w:tcW w:w="764" w:type="dxa"/>
          </w:tcPr>
          <w:p w:rsidR="008F2CCF" w:rsidRDefault="008F2CCF" w:rsidP="006461F8">
            <w:r>
              <w:t>37</w:t>
            </w:r>
          </w:p>
        </w:tc>
        <w:tc>
          <w:tcPr>
            <w:tcW w:w="3342" w:type="dxa"/>
          </w:tcPr>
          <w:p w:rsidR="008F2CCF" w:rsidRPr="003C264D" w:rsidRDefault="008F2CCF" w:rsidP="008F2CCF">
            <w:pPr>
              <w:rPr>
                <w:b/>
              </w:rPr>
            </w:pPr>
            <w:r w:rsidRPr="006461F8">
              <w:t>Лес — наше богат</w:t>
            </w:r>
            <w:r w:rsidRPr="006461F8">
              <w:softHyphen/>
              <w:t>ство (работа лесничества по охране и разведению лесов).</w:t>
            </w:r>
          </w:p>
        </w:tc>
        <w:tc>
          <w:tcPr>
            <w:tcW w:w="2204" w:type="dxa"/>
          </w:tcPr>
          <w:p w:rsidR="008F2CCF" w:rsidRPr="003C264D" w:rsidRDefault="008F2CCF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8F2CCF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8F2CCF" w:rsidRPr="003C264D" w:rsidRDefault="008F2CCF" w:rsidP="006461F8">
            <w:pPr>
              <w:jc w:val="center"/>
              <w:rPr>
                <w:b/>
              </w:rPr>
            </w:pP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bCs/>
              </w:rPr>
              <w:t>Комнатные растения</w:t>
            </w:r>
            <w:r>
              <w:rPr>
                <w:b/>
                <w:bCs/>
              </w:rPr>
              <w:t xml:space="preserve"> 8ч</w:t>
            </w: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t>38</w:t>
            </w:r>
          </w:p>
          <w:p w:rsidR="000B48CC" w:rsidRDefault="000B48CC" w:rsidP="000B48CC"/>
          <w:p w:rsidR="00B922CC" w:rsidRDefault="00B922CC" w:rsidP="006461F8"/>
        </w:tc>
        <w:tc>
          <w:tcPr>
            <w:tcW w:w="3342" w:type="dxa"/>
          </w:tcPr>
          <w:p w:rsidR="00B922CC" w:rsidRPr="006461F8" w:rsidRDefault="00B922CC" w:rsidP="000B48CC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lastRenderedPageBreak/>
              <w:t xml:space="preserve">Разнообразие комнатных </w:t>
            </w:r>
            <w:r w:rsidRPr="006461F8">
              <w:lastRenderedPageBreak/>
              <w:t>растений</w:t>
            </w:r>
            <w:r w:rsidRPr="006461F8">
              <w:rPr>
                <w:i/>
              </w:rPr>
              <w:t xml:space="preserve"> Светолюбивые</w:t>
            </w:r>
            <w:r w:rsidRPr="006461F8">
              <w:t xml:space="preserve"> (бегония, герань, </w:t>
            </w:r>
            <w:proofErr w:type="spellStart"/>
            <w:r w:rsidRPr="006461F8">
              <w:t>хлорофитум</w:t>
            </w:r>
            <w:proofErr w:type="spellEnd"/>
            <w:r w:rsidRPr="006461F8">
              <w:t xml:space="preserve">). </w:t>
            </w:r>
          </w:p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t xml:space="preserve">. </w:t>
            </w:r>
          </w:p>
          <w:p w:rsidR="00B922CC" w:rsidRPr="006461F8" w:rsidRDefault="00B922CC" w:rsidP="008F2CCF"/>
        </w:tc>
        <w:tc>
          <w:tcPr>
            <w:tcW w:w="2204" w:type="dxa"/>
          </w:tcPr>
          <w:p w:rsidR="00B922CC" w:rsidRPr="003C264D" w:rsidRDefault="00B922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t>.</w:t>
            </w:r>
          </w:p>
          <w:p w:rsidR="00B922CC" w:rsidRPr="003C264D" w:rsidRDefault="00B922CC" w:rsidP="006461F8">
            <w:pPr>
              <w:jc w:val="center"/>
              <w:rPr>
                <w:b/>
              </w:rPr>
            </w:pP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lastRenderedPageBreak/>
              <w:t>39</w:t>
            </w:r>
          </w:p>
          <w:p w:rsidR="00B922CC" w:rsidRDefault="00B922CC" w:rsidP="000B48CC"/>
        </w:tc>
        <w:tc>
          <w:tcPr>
            <w:tcW w:w="3342" w:type="dxa"/>
          </w:tcPr>
          <w:p w:rsidR="00B922CC" w:rsidRPr="006461F8" w:rsidRDefault="00B922CC" w:rsidP="000B48CC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Теневыносли</w:t>
            </w:r>
            <w:r w:rsidRPr="006461F8">
              <w:rPr>
                <w:i/>
              </w:rPr>
              <w:softHyphen/>
              <w:t>вые</w:t>
            </w:r>
            <w:r w:rsidRPr="006461F8">
              <w:t xml:space="preserve"> (традесканция, африканская фиалка, монстера или другие, характерные для данной местности).</w:t>
            </w:r>
          </w:p>
          <w:p w:rsidR="00B922CC" w:rsidRPr="006461F8" w:rsidRDefault="00B922CC" w:rsidP="00B922CC"/>
        </w:tc>
        <w:tc>
          <w:tcPr>
            <w:tcW w:w="2204" w:type="dxa"/>
          </w:tcPr>
          <w:p w:rsidR="00B922CC" w:rsidRPr="003C264D" w:rsidRDefault="00B922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t>40</w:t>
            </w:r>
          </w:p>
          <w:p w:rsidR="00B922CC" w:rsidRDefault="00B922CC" w:rsidP="000B48CC"/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Влаголюбивые</w:t>
            </w:r>
            <w:r w:rsidRPr="006461F8">
              <w:t xml:space="preserve"> (циперус, ас</w:t>
            </w:r>
            <w:r w:rsidRPr="006461F8">
              <w:softHyphen/>
              <w:t xml:space="preserve">парагус). </w:t>
            </w:r>
          </w:p>
          <w:p w:rsidR="00B922CC" w:rsidRPr="006461F8" w:rsidRDefault="00B922CC" w:rsidP="008F2CCF"/>
        </w:tc>
        <w:tc>
          <w:tcPr>
            <w:tcW w:w="2204" w:type="dxa"/>
          </w:tcPr>
          <w:p w:rsidR="00B922CC" w:rsidRPr="003C264D" w:rsidRDefault="00B922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t>41</w:t>
            </w:r>
          </w:p>
          <w:p w:rsidR="00B922CC" w:rsidRDefault="00B922CC" w:rsidP="000B48CC"/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rPr>
                <w:i/>
              </w:rPr>
              <w:t>Засухоустойчивые</w:t>
            </w:r>
            <w:r w:rsidRPr="006461F8">
              <w:t xml:space="preserve"> (суккуленты, кактусы).</w:t>
            </w:r>
          </w:p>
          <w:p w:rsidR="00B922CC" w:rsidRPr="006461F8" w:rsidRDefault="00B922CC" w:rsidP="008F2CCF"/>
        </w:tc>
        <w:tc>
          <w:tcPr>
            <w:tcW w:w="2204" w:type="dxa"/>
          </w:tcPr>
          <w:p w:rsidR="00B922CC" w:rsidRPr="003C264D" w:rsidRDefault="00B922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t>42</w:t>
            </w:r>
          </w:p>
          <w:p w:rsidR="00B922CC" w:rsidRDefault="00B922CC" w:rsidP="000B48CC"/>
        </w:tc>
        <w:tc>
          <w:tcPr>
            <w:tcW w:w="3342" w:type="dxa"/>
          </w:tcPr>
          <w:p w:rsidR="00B922CC" w:rsidRPr="006461F8" w:rsidRDefault="000B48CC" w:rsidP="000B48CC">
            <w:pPr>
              <w:shd w:val="clear" w:color="auto" w:fill="FFFFFF"/>
              <w:spacing w:line="276" w:lineRule="auto"/>
              <w:jc w:val="both"/>
            </w:pPr>
            <w:r w:rsidRPr="006461F8">
              <w:t>Особенности внешнего строения и биологические особеннос</w:t>
            </w:r>
            <w:r w:rsidRPr="006461F8">
              <w:softHyphen/>
              <w:t>ти растений.</w:t>
            </w:r>
          </w:p>
        </w:tc>
        <w:tc>
          <w:tcPr>
            <w:tcW w:w="2204" w:type="dxa"/>
          </w:tcPr>
          <w:p w:rsidR="00B922CC" w:rsidRPr="003C264D" w:rsidRDefault="00B922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t>43</w:t>
            </w:r>
          </w:p>
          <w:p w:rsidR="00B922CC" w:rsidRDefault="00B922CC" w:rsidP="000B48CC"/>
        </w:tc>
        <w:tc>
          <w:tcPr>
            <w:tcW w:w="3342" w:type="dxa"/>
          </w:tcPr>
          <w:p w:rsidR="00B922CC" w:rsidRPr="006461F8" w:rsidRDefault="000B48CC" w:rsidP="008F2CCF">
            <w:r w:rsidRPr="006461F8">
              <w:t>Особенности</w:t>
            </w:r>
            <w:r>
              <w:t xml:space="preserve"> ухода, выращивания, размножения</w:t>
            </w:r>
            <w:r w:rsidRPr="006461F8">
              <w:t>.</w:t>
            </w:r>
          </w:p>
        </w:tc>
        <w:tc>
          <w:tcPr>
            <w:tcW w:w="2204" w:type="dxa"/>
          </w:tcPr>
          <w:p w:rsidR="00B922CC" w:rsidRPr="003C264D" w:rsidRDefault="000B48CC" w:rsidP="006461F8">
            <w:pPr>
              <w:rPr>
                <w:b/>
              </w:rPr>
            </w:pPr>
            <w:r w:rsidRPr="006461F8">
              <w:t>Раз</w:t>
            </w:r>
            <w:r w:rsidRPr="006461F8">
              <w:softHyphen/>
              <w:t>мещение в помещении.</w:t>
            </w: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Практическая работа</w:t>
            </w:r>
            <w:r w:rsidRPr="006461F8">
              <w:rPr>
                <w:b/>
                <w:i/>
              </w:rPr>
              <w:t xml:space="preserve">. </w:t>
            </w:r>
            <w:r w:rsidRPr="006461F8">
              <w:t xml:space="preserve">Черенкование комнатных растений. Посадка </w:t>
            </w:r>
            <w:proofErr w:type="spellStart"/>
            <w:r w:rsidRPr="006461F8">
              <w:t>окоренённых</w:t>
            </w:r>
            <w:proofErr w:type="spellEnd"/>
            <w:r w:rsidRPr="006461F8">
              <w:t xml:space="preserve"> черенков. Пересадка  и  перевалка комнатных растений, уход за комнат</w:t>
            </w:r>
            <w:r w:rsidRPr="006461F8">
              <w:softHyphen/>
              <w:t>ными растениями: полив, обрезка.</w:t>
            </w: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0B48CC">
            <w:r>
              <w:t>44</w:t>
            </w:r>
          </w:p>
          <w:p w:rsidR="00B922CC" w:rsidRDefault="00B922CC" w:rsidP="000B48CC"/>
        </w:tc>
        <w:tc>
          <w:tcPr>
            <w:tcW w:w="3342" w:type="dxa"/>
          </w:tcPr>
          <w:p w:rsidR="00B922CC" w:rsidRPr="006461F8" w:rsidRDefault="000B48CC" w:rsidP="000B48CC">
            <w:pPr>
              <w:shd w:val="clear" w:color="auto" w:fill="FFFFFF"/>
              <w:spacing w:line="276" w:lineRule="auto"/>
              <w:jc w:val="both"/>
            </w:pPr>
            <w:r w:rsidRPr="006461F8">
              <w:t>Польза, приносимая комнатными расте</w:t>
            </w:r>
            <w:r w:rsidRPr="006461F8">
              <w:softHyphen/>
              <w:t>ниями.</w:t>
            </w:r>
          </w:p>
        </w:tc>
        <w:tc>
          <w:tcPr>
            <w:tcW w:w="2204" w:type="dxa"/>
          </w:tcPr>
          <w:p w:rsidR="00B922CC" w:rsidRPr="003C264D" w:rsidRDefault="00B922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B922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B922CC" w:rsidRPr="003C264D" w:rsidTr="00B922CC">
        <w:trPr>
          <w:trHeight w:val="276"/>
        </w:trPr>
        <w:tc>
          <w:tcPr>
            <w:tcW w:w="764" w:type="dxa"/>
          </w:tcPr>
          <w:p w:rsidR="00B922CC" w:rsidRDefault="000B48CC" w:rsidP="006461F8">
            <w:r>
              <w:t>45</w:t>
            </w:r>
          </w:p>
        </w:tc>
        <w:tc>
          <w:tcPr>
            <w:tcW w:w="3342" w:type="dxa"/>
          </w:tcPr>
          <w:p w:rsidR="00B922CC" w:rsidRPr="006461F8" w:rsidRDefault="00B922CC" w:rsidP="008F2CCF">
            <w:r w:rsidRPr="006461F8">
              <w:t>Климат и красота в доме</w:t>
            </w:r>
          </w:p>
        </w:tc>
        <w:tc>
          <w:tcPr>
            <w:tcW w:w="2204" w:type="dxa"/>
          </w:tcPr>
          <w:p w:rsidR="00B922CC" w:rsidRPr="003C264D" w:rsidRDefault="000B48CC" w:rsidP="006461F8">
            <w:pPr>
              <w:rPr>
                <w:b/>
              </w:rPr>
            </w:pPr>
            <w:proofErr w:type="spellStart"/>
            <w:r w:rsidRPr="006461F8">
              <w:t>Фитодизайн</w:t>
            </w:r>
            <w:proofErr w:type="spellEnd"/>
            <w:r w:rsidRPr="006461F8">
              <w:t>: создание уголков отдыха, интерьеров из комнатных растений.</w:t>
            </w:r>
          </w:p>
        </w:tc>
        <w:tc>
          <w:tcPr>
            <w:tcW w:w="841" w:type="dxa"/>
          </w:tcPr>
          <w:p w:rsidR="00B922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B922CC" w:rsidRPr="006461F8" w:rsidRDefault="000B48CC" w:rsidP="00B922CC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Практическая работа</w:t>
            </w:r>
            <w:r w:rsidRPr="006461F8">
              <w:rPr>
                <w:b/>
                <w:i/>
              </w:rPr>
              <w:t xml:space="preserve">. </w:t>
            </w:r>
            <w:r w:rsidRPr="006461F8">
              <w:t>Зарисовка в тетрадях. Составление композиций из комнатных растений</w:t>
            </w: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firstLine="709"/>
              <w:jc w:val="center"/>
              <w:rPr>
                <w:i/>
                <w:iCs/>
              </w:rPr>
            </w:pPr>
            <w:r w:rsidRPr="006461F8">
              <w:rPr>
                <w:b/>
                <w:bCs/>
              </w:rPr>
              <w:t>Цветочно-декоративные растения</w:t>
            </w:r>
            <w:r>
              <w:rPr>
                <w:b/>
                <w:bCs/>
              </w:rPr>
              <w:t xml:space="preserve"> 7ч</w:t>
            </w: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t>46</w:t>
            </w:r>
          </w:p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Однолетние растения: </w:t>
            </w:r>
            <w:r w:rsidRPr="006461F8">
              <w:t>настурция (астра, петуния, календу</w:t>
            </w:r>
            <w:r w:rsidRPr="006461F8">
              <w:softHyphen/>
              <w:t xml:space="preserve">ла). </w:t>
            </w:r>
          </w:p>
          <w:p w:rsidR="000B48CC" w:rsidRPr="006461F8" w:rsidRDefault="000B48CC" w:rsidP="000B48CC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0B48CC" w:rsidRPr="003C264D" w:rsidRDefault="000B48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t>47</w:t>
            </w:r>
          </w:p>
        </w:tc>
        <w:tc>
          <w:tcPr>
            <w:tcW w:w="3342" w:type="dxa"/>
          </w:tcPr>
          <w:p w:rsidR="000B48CC" w:rsidRPr="006461F8" w:rsidRDefault="000B48CC" w:rsidP="0019390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 xml:space="preserve">Особенности внешнего строения. Особенности выращивания. Выращивание через рассаду и прямым посевом в грунт. </w:t>
            </w:r>
          </w:p>
        </w:tc>
        <w:tc>
          <w:tcPr>
            <w:tcW w:w="2204" w:type="dxa"/>
          </w:tcPr>
          <w:p w:rsidR="000B48CC" w:rsidRPr="003C264D" w:rsidRDefault="000B48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lastRenderedPageBreak/>
              <w:t>48</w:t>
            </w:r>
          </w:p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Виды цветников, их дизайн.</w:t>
            </w:r>
          </w:p>
        </w:tc>
        <w:tc>
          <w:tcPr>
            <w:tcW w:w="2204" w:type="dxa"/>
          </w:tcPr>
          <w:p w:rsidR="000B48CC" w:rsidRPr="003C264D" w:rsidRDefault="00193906" w:rsidP="006461F8">
            <w:pPr>
              <w:rPr>
                <w:b/>
              </w:rPr>
            </w:pPr>
            <w:r w:rsidRPr="006461F8">
              <w:t>Разме</w:t>
            </w:r>
            <w:r w:rsidRPr="006461F8">
              <w:softHyphen/>
              <w:t xml:space="preserve">щение в цветнике.  </w:t>
            </w: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t>49</w:t>
            </w:r>
          </w:p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Двулетние растения: </w:t>
            </w:r>
            <w:r w:rsidRPr="006461F8">
              <w:t>мальва (анютины глазки, маргаритки).</w:t>
            </w:r>
          </w:p>
        </w:tc>
        <w:tc>
          <w:tcPr>
            <w:tcW w:w="2204" w:type="dxa"/>
          </w:tcPr>
          <w:p w:rsidR="000B48CC" w:rsidRPr="003C264D" w:rsidRDefault="000B48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t>50</w:t>
            </w:r>
          </w:p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 xml:space="preserve">Особенности внешнего строения. </w:t>
            </w:r>
          </w:p>
          <w:p w:rsidR="000B48CC" w:rsidRPr="006461F8" w:rsidRDefault="000B48CC" w:rsidP="000B48CC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</w:p>
        </w:tc>
        <w:tc>
          <w:tcPr>
            <w:tcW w:w="2204" w:type="dxa"/>
          </w:tcPr>
          <w:p w:rsidR="000B48CC" w:rsidRPr="003C264D" w:rsidRDefault="000B48CC" w:rsidP="006461F8">
            <w:pPr>
              <w:rPr>
                <w:b/>
              </w:rPr>
            </w:pPr>
            <w:r w:rsidRPr="006461F8">
              <w:t>Особенности выращивания. Раз</w:t>
            </w:r>
            <w:r w:rsidRPr="006461F8">
              <w:softHyphen/>
              <w:t>личие в способах выращивания однолетних и двулетних цветоч</w:t>
            </w:r>
            <w:r w:rsidRPr="006461F8">
              <w:softHyphen/>
              <w:t>ных растений. Размещение в цветнике.</w:t>
            </w: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t>51</w:t>
            </w:r>
          </w:p>
        </w:tc>
        <w:tc>
          <w:tcPr>
            <w:tcW w:w="3342" w:type="dxa"/>
          </w:tcPr>
          <w:p w:rsidR="000B48CC" w:rsidRPr="000B48CC" w:rsidRDefault="000B48CC" w:rsidP="000B48CC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Многолетние растения: </w:t>
            </w:r>
            <w:r w:rsidRPr="006461F8">
              <w:t>флоксы (пионы,  георгины).</w:t>
            </w:r>
          </w:p>
        </w:tc>
        <w:tc>
          <w:tcPr>
            <w:tcW w:w="2204" w:type="dxa"/>
          </w:tcPr>
          <w:p w:rsidR="000B48CC" w:rsidRPr="003C264D" w:rsidRDefault="000B48CC" w:rsidP="006461F8">
            <w:pPr>
              <w:rPr>
                <w:b/>
              </w:rPr>
            </w:pP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0B48CC" w:rsidRPr="003C264D" w:rsidTr="00B922CC">
        <w:trPr>
          <w:trHeight w:val="276"/>
        </w:trPr>
        <w:tc>
          <w:tcPr>
            <w:tcW w:w="764" w:type="dxa"/>
          </w:tcPr>
          <w:p w:rsidR="000B48CC" w:rsidRDefault="000B48CC" w:rsidP="006461F8">
            <w:r>
              <w:t>52</w:t>
            </w:r>
          </w:p>
        </w:tc>
        <w:tc>
          <w:tcPr>
            <w:tcW w:w="3342" w:type="dxa"/>
          </w:tcPr>
          <w:p w:rsidR="000B48CC" w:rsidRPr="006461F8" w:rsidRDefault="000B48CC" w:rsidP="000B48CC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t>Цветы в жизни человека</w:t>
            </w:r>
          </w:p>
        </w:tc>
        <w:tc>
          <w:tcPr>
            <w:tcW w:w="2204" w:type="dxa"/>
          </w:tcPr>
          <w:p w:rsidR="000B48CC" w:rsidRPr="003C264D" w:rsidRDefault="000B48CC" w:rsidP="006461F8">
            <w:pPr>
              <w:rPr>
                <w:b/>
              </w:rPr>
            </w:pPr>
            <w:r w:rsidRPr="006461F8">
              <w:t>Особенности внешнего строения. Выращивание. Размещение в цветнике. Другие виды многолетних цветочно-декоративных рас</w:t>
            </w:r>
            <w:r w:rsidRPr="006461F8">
              <w:softHyphen/>
              <w:t>тений (тюльпаны, нарциссы).</w:t>
            </w:r>
          </w:p>
        </w:tc>
        <w:tc>
          <w:tcPr>
            <w:tcW w:w="841" w:type="dxa"/>
          </w:tcPr>
          <w:p w:rsidR="000B48CC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0B48CC" w:rsidRDefault="000B48CC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firstLine="709"/>
              <w:jc w:val="center"/>
              <w:rPr>
                <w:i/>
                <w:iCs/>
              </w:rPr>
            </w:pPr>
            <w:r w:rsidRPr="006461F8">
              <w:rPr>
                <w:b/>
                <w:bCs/>
              </w:rPr>
              <w:t>Растения поля</w:t>
            </w:r>
            <w:r>
              <w:rPr>
                <w:b/>
                <w:bCs/>
              </w:rPr>
              <w:t xml:space="preserve"> 5ч</w:t>
            </w:r>
          </w:p>
        </w:tc>
      </w:tr>
      <w:tr w:rsidR="00193906" w:rsidRPr="003C264D" w:rsidTr="00B922CC">
        <w:trPr>
          <w:trHeight w:val="276"/>
        </w:trPr>
        <w:tc>
          <w:tcPr>
            <w:tcW w:w="764" w:type="dxa"/>
          </w:tcPr>
          <w:p w:rsidR="00193906" w:rsidRDefault="005B787D" w:rsidP="006461F8">
            <w:r>
              <w:t>53</w:t>
            </w:r>
          </w:p>
        </w:tc>
        <w:tc>
          <w:tcPr>
            <w:tcW w:w="3342" w:type="dxa"/>
          </w:tcPr>
          <w:p w:rsidR="00193906" w:rsidRPr="006461F8" w:rsidRDefault="00193906" w:rsidP="00193906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Хлебные (злаковые) растения: </w:t>
            </w:r>
            <w:r w:rsidRPr="006461F8">
              <w:t>пшеница, рожь, овес, куку</w:t>
            </w:r>
            <w:r w:rsidRPr="006461F8">
              <w:softHyphen/>
              <w:t xml:space="preserve">руза или другие злаковые культуры. </w:t>
            </w:r>
          </w:p>
          <w:p w:rsidR="00193906" w:rsidRPr="006461F8" w:rsidRDefault="00193906" w:rsidP="005B787D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193906" w:rsidRPr="006461F8" w:rsidRDefault="00193906" w:rsidP="006461F8"/>
        </w:tc>
        <w:tc>
          <w:tcPr>
            <w:tcW w:w="841" w:type="dxa"/>
          </w:tcPr>
          <w:p w:rsidR="00193906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193906" w:rsidRDefault="00193906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193906" w:rsidRPr="003C264D" w:rsidTr="00B922CC">
        <w:trPr>
          <w:trHeight w:val="276"/>
        </w:trPr>
        <w:tc>
          <w:tcPr>
            <w:tcW w:w="764" w:type="dxa"/>
          </w:tcPr>
          <w:p w:rsidR="00193906" w:rsidRDefault="005B787D" w:rsidP="006461F8">
            <w:r>
              <w:t>54</w:t>
            </w:r>
          </w:p>
        </w:tc>
        <w:tc>
          <w:tcPr>
            <w:tcW w:w="3342" w:type="dxa"/>
          </w:tcPr>
          <w:p w:rsidR="00193906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t>Труд хлебороба. Отношение к хлебу, уважение к людям, его выращивающим.</w:t>
            </w:r>
          </w:p>
        </w:tc>
        <w:tc>
          <w:tcPr>
            <w:tcW w:w="2204" w:type="dxa"/>
          </w:tcPr>
          <w:p w:rsidR="00193906" w:rsidRPr="006461F8" w:rsidRDefault="00193906" w:rsidP="006461F8"/>
        </w:tc>
        <w:tc>
          <w:tcPr>
            <w:tcW w:w="841" w:type="dxa"/>
          </w:tcPr>
          <w:p w:rsidR="00193906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193906" w:rsidRDefault="00193906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55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Технические культуры: </w:t>
            </w:r>
            <w:r w:rsidRPr="006461F8">
              <w:t>сахарная свекла, лен, хлопчатник, кар</w:t>
            </w:r>
            <w:r w:rsidRPr="006461F8">
              <w:softHyphen/>
              <w:t>тофель, подсолнечник.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5B787D" w:rsidRPr="006461F8" w:rsidRDefault="005B787D" w:rsidP="006461F8">
            <w:r w:rsidRPr="006461F8">
              <w:t>Особенности внешнего строения этих растений. Их биологи</w:t>
            </w:r>
            <w:r w:rsidRPr="006461F8">
              <w:softHyphen/>
              <w:t>ческие особенности</w:t>
            </w: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56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 xml:space="preserve">Выращивание полевых растений: посев, посадка, уход, уборка. </w:t>
            </w:r>
          </w:p>
          <w:p w:rsidR="005B787D" w:rsidRPr="006461F8" w:rsidRDefault="005B787D" w:rsidP="000B48CC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5B787D" w:rsidRPr="006461F8" w:rsidRDefault="005B787D" w:rsidP="006461F8">
            <w:r w:rsidRPr="006461F8">
              <w:t>Использование в народном хозяйстве. Одеж</w:t>
            </w:r>
            <w:r w:rsidRPr="006461F8">
              <w:softHyphen/>
              <w:t>да изо льна и хлопка.</w:t>
            </w: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57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Сорные растения</w:t>
            </w:r>
            <w:r w:rsidRPr="006461F8">
              <w:t xml:space="preserve"> </w:t>
            </w:r>
            <w:r w:rsidRPr="006461F8">
              <w:rPr>
                <w:bCs/>
                <w:i/>
              </w:rPr>
              <w:t xml:space="preserve">полей </w:t>
            </w:r>
            <w:r w:rsidRPr="006461F8">
              <w:rPr>
                <w:i/>
              </w:rPr>
              <w:t>и огородов</w:t>
            </w:r>
            <w:r w:rsidRPr="006461F8">
              <w:t>: осот, пырей, лебеда.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b/>
                <w:bCs/>
              </w:rPr>
            </w:pPr>
            <w:r w:rsidRPr="006461F8">
              <w:t xml:space="preserve">Внешний вид.  </w:t>
            </w:r>
            <w:r w:rsidRPr="006461F8">
              <w:rPr>
                <w:bCs/>
              </w:rPr>
              <w:t xml:space="preserve">Борьба </w:t>
            </w:r>
            <w:r w:rsidRPr="006461F8">
              <w:t>с сорными растениями.</w:t>
            </w:r>
          </w:p>
          <w:p w:rsidR="005B787D" w:rsidRPr="006461F8" w:rsidRDefault="005B787D" w:rsidP="006461F8"/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firstLine="709"/>
              <w:jc w:val="center"/>
              <w:rPr>
                <w:i/>
                <w:iCs/>
              </w:rPr>
            </w:pPr>
            <w:r w:rsidRPr="006461F8">
              <w:rPr>
                <w:b/>
                <w:bCs/>
              </w:rPr>
              <w:t>Овощные растения</w:t>
            </w:r>
            <w:r>
              <w:rPr>
                <w:b/>
                <w:bCs/>
              </w:rPr>
              <w:t xml:space="preserve"> 6ч</w:t>
            </w: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lastRenderedPageBreak/>
              <w:t>58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Однолетние овощные растения: </w:t>
            </w:r>
            <w:r w:rsidRPr="006461F8">
              <w:t>огурец, помидор (горох, фасоль, баклажан, перец, редис, укроп — по выбору учителя).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rPr>
                <w:b/>
                <w:i/>
              </w:rPr>
              <w:t xml:space="preserve">Практические работы: </w:t>
            </w:r>
            <w:r w:rsidRPr="006461F8">
              <w:t>выращивание рассады. Определение основных групп семян овощных растений. Посадка, прополка, уход за овощными растениями на при</w:t>
            </w:r>
            <w:r w:rsidRPr="006461F8">
              <w:softHyphen/>
              <w:t>школьном участке, сбор урожая.</w:t>
            </w:r>
          </w:p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59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Двулетние овощные растения: </w:t>
            </w:r>
            <w:r w:rsidRPr="006461F8">
              <w:t>морковь, свекла, капуста, петрушка.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t>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60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Многолетние овощные растения: </w:t>
            </w:r>
            <w:r w:rsidRPr="006461F8">
              <w:t>лук.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t>Особенности внешнего строения этих растений, биологичес</w:t>
            </w:r>
            <w:r w:rsidRPr="006461F8">
              <w:softHyphen/>
              <w:t xml:space="preserve">кие особенности выращивания. 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61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t>Развитие растений от семени до семени.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62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t>Выращивание: посев, уход, уборка.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63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t>Овощи — источник здоровья (ви</w:t>
            </w:r>
            <w:r w:rsidRPr="006461F8">
              <w:softHyphen/>
              <w:t>тамины).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t>Польза овощных растений. Использование человеком. Блюда, приготавливаемые из овощей</w:t>
            </w: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6C49A5" w:rsidRPr="003C264D" w:rsidTr="00244071">
        <w:trPr>
          <w:trHeight w:val="276"/>
        </w:trPr>
        <w:tc>
          <w:tcPr>
            <w:tcW w:w="9923" w:type="dxa"/>
            <w:gridSpan w:val="5"/>
          </w:tcPr>
          <w:p w:rsidR="006C49A5" w:rsidRPr="006C49A5" w:rsidRDefault="006C49A5" w:rsidP="006C49A5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bCs/>
              </w:rPr>
              <w:t>Растения сада</w:t>
            </w:r>
            <w:r>
              <w:rPr>
                <w:b/>
                <w:bCs/>
              </w:rPr>
              <w:t xml:space="preserve"> 4ч</w:t>
            </w: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/>
        </w:tc>
        <w:tc>
          <w:tcPr>
            <w:tcW w:w="3342" w:type="dxa"/>
          </w:tcPr>
          <w:p w:rsidR="005B787D" w:rsidRPr="006461F8" w:rsidRDefault="005B787D" w:rsidP="006C49A5">
            <w:pPr>
              <w:shd w:val="clear" w:color="auto" w:fill="FFFFFF"/>
              <w:spacing w:line="276" w:lineRule="auto"/>
              <w:jc w:val="both"/>
            </w:pPr>
            <w:r w:rsidRPr="006461F8">
              <w:t>Яблоня, груша, вишня, смородина, крыжовник, земляника (аб</w:t>
            </w:r>
            <w:r w:rsidRPr="006461F8">
              <w:softHyphen/>
              <w:t>рикосы, персики — для южных регионов).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6C49A5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>Экскурсия в цветущий сад.</w:t>
            </w: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64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Биологические особенности растений сада: созревание </w:t>
            </w:r>
            <w:r w:rsidRPr="006461F8">
              <w:rPr>
                <w:smallCaps/>
              </w:rPr>
              <w:t xml:space="preserve">плодов. </w:t>
            </w: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6C49A5" w:rsidP="005B787D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Практическая  работа</w:t>
            </w:r>
            <w:r w:rsidR="005B787D" w:rsidRPr="006461F8">
              <w:rPr>
                <w:b/>
                <w:i/>
              </w:rPr>
              <w:t xml:space="preserve"> в саду: </w:t>
            </w:r>
            <w:r w:rsidR="005B787D" w:rsidRPr="006461F8">
              <w:t xml:space="preserve">вскапывание приствольных кругов плодовых деревьев. Рыхление междурядий </w:t>
            </w:r>
            <w:r w:rsidR="005B787D" w:rsidRPr="006461F8">
              <w:lastRenderedPageBreak/>
              <w:t xml:space="preserve">на делянках земляники. Уборка прошлогодней листвы. Беление стволов плодовых деревьев. </w:t>
            </w: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lastRenderedPageBreak/>
              <w:t>65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>
              <w:t>О</w:t>
            </w:r>
            <w:r w:rsidRPr="006461F8">
              <w:t xml:space="preserve">собенности размножения. </w:t>
            </w: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66</w:t>
            </w:r>
          </w:p>
        </w:tc>
        <w:tc>
          <w:tcPr>
            <w:tcW w:w="3342" w:type="dxa"/>
          </w:tcPr>
          <w:p w:rsidR="005B787D" w:rsidRPr="006461F8" w:rsidRDefault="005B787D" w:rsidP="006C49A5">
            <w:pPr>
              <w:shd w:val="clear" w:color="auto" w:fill="FFFFFF"/>
              <w:spacing w:line="276" w:lineRule="auto"/>
              <w:jc w:val="both"/>
            </w:pPr>
            <w:r w:rsidRPr="006461F8">
              <w:t>Вредители сада, способы борьбы с ними.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5B787D" w:rsidRPr="003C264D" w:rsidTr="00B922CC">
        <w:trPr>
          <w:trHeight w:val="276"/>
        </w:trPr>
        <w:tc>
          <w:tcPr>
            <w:tcW w:w="764" w:type="dxa"/>
          </w:tcPr>
          <w:p w:rsidR="005B787D" w:rsidRDefault="005B787D" w:rsidP="006461F8">
            <w:r>
              <w:t>67</w:t>
            </w:r>
          </w:p>
        </w:tc>
        <w:tc>
          <w:tcPr>
            <w:tcW w:w="3342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 xml:space="preserve">Способы уборки и использования плодов и ягод. </w:t>
            </w:r>
          </w:p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204" w:type="dxa"/>
          </w:tcPr>
          <w:p w:rsidR="005B787D" w:rsidRPr="006461F8" w:rsidRDefault="005B787D" w:rsidP="005B787D">
            <w:pPr>
              <w:shd w:val="clear" w:color="auto" w:fill="FFFFFF"/>
              <w:spacing w:line="276" w:lineRule="auto"/>
              <w:jc w:val="both"/>
            </w:pPr>
            <w:r w:rsidRPr="006461F8">
              <w:t>Польза све</w:t>
            </w:r>
            <w:r w:rsidRPr="006461F8">
              <w:softHyphen/>
              <w:t>жих фруктов и ягод. Заготовки на зиму.</w:t>
            </w:r>
          </w:p>
        </w:tc>
        <w:tc>
          <w:tcPr>
            <w:tcW w:w="841" w:type="dxa"/>
          </w:tcPr>
          <w:p w:rsidR="005B787D" w:rsidRPr="003C264D" w:rsidRDefault="00691894" w:rsidP="006461F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72" w:type="dxa"/>
          </w:tcPr>
          <w:p w:rsidR="005B787D" w:rsidRDefault="005B787D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6C49A5" w:rsidRPr="003C264D" w:rsidTr="00B922CC">
        <w:trPr>
          <w:trHeight w:val="276"/>
        </w:trPr>
        <w:tc>
          <w:tcPr>
            <w:tcW w:w="764" w:type="dxa"/>
          </w:tcPr>
          <w:p w:rsidR="006C49A5" w:rsidRDefault="006C49A5" w:rsidP="006461F8">
            <w:r>
              <w:t>68</w:t>
            </w:r>
          </w:p>
        </w:tc>
        <w:tc>
          <w:tcPr>
            <w:tcW w:w="3342" w:type="dxa"/>
          </w:tcPr>
          <w:p w:rsidR="006C49A5" w:rsidRPr="005D6AEC" w:rsidRDefault="006C49A5" w:rsidP="006C49A5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  <w:r w:rsidRPr="005D6AEC">
              <w:rPr>
                <w:b/>
              </w:rPr>
              <w:t xml:space="preserve">Резерв </w:t>
            </w:r>
          </w:p>
          <w:p w:rsidR="006C49A5" w:rsidRPr="006461F8" w:rsidRDefault="006C49A5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204" w:type="dxa"/>
          </w:tcPr>
          <w:p w:rsidR="006C49A5" w:rsidRPr="006461F8" w:rsidRDefault="006C49A5" w:rsidP="005B787D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41" w:type="dxa"/>
          </w:tcPr>
          <w:p w:rsidR="006C49A5" w:rsidRPr="003C264D" w:rsidRDefault="006C49A5" w:rsidP="006461F8">
            <w:pPr>
              <w:jc w:val="center"/>
              <w:rPr>
                <w:b/>
              </w:rPr>
            </w:pPr>
            <w:r w:rsidRPr="005D6AEC">
              <w:rPr>
                <w:b/>
              </w:rPr>
              <w:t>1ч</w:t>
            </w:r>
          </w:p>
        </w:tc>
        <w:tc>
          <w:tcPr>
            <w:tcW w:w="2772" w:type="dxa"/>
          </w:tcPr>
          <w:p w:rsidR="006C49A5" w:rsidRDefault="006C49A5" w:rsidP="000B48CC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</w:tbl>
    <w:p w:rsidR="00921DA1" w:rsidRDefault="00921DA1" w:rsidP="007C1D16">
      <w:pPr>
        <w:pStyle w:val="a8"/>
        <w:spacing w:after="0" w:line="276" w:lineRule="auto"/>
        <w:rPr>
          <w:b/>
          <w:bCs/>
        </w:rPr>
      </w:pPr>
    </w:p>
    <w:p w:rsidR="000B48CC" w:rsidRDefault="000B48CC" w:rsidP="007C1D16">
      <w:pPr>
        <w:pStyle w:val="a8"/>
        <w:spacing w:after="0" w:line="276" w:lineRule="auto"/>
        <w:rPr>
          <w:b/>
          <w:bCs/>
        </w:rPr>
      </w:pPr>
    </w:p>
    <w:p w:rsidR="00921DA1" w:rsidRDefault="00921DA1" w:rsidP="007C1D16">
      <w:pPr>
        <w:pStyle w:val="a8"/>
        <w:spacing w:after="0" w:line="276" w:lineRule="auto"/>
        <w:rPr>
          <w:b/>
          <w:bCs/>
        </w:rPr>
      </w:pPr>
    </w:p>
    <w:p w:rsidR="001C05B2" w:rsidRDefault="001C05B2" w:rsidP="007C1D16">
      <w:pPr>
        <w:pStyle w:val="a8"/>
        <w:spacing w:after="0" w:line="276" w:lineRule="auto"/>
        <w:rPr>
          <w:b/>
          <w:bCs/>
        </w:rPr>
      </w:pPr>
    </w:p>
    <w:p w:rsidR="001C05B2" w:rsidRDefault="001C05B2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7C1D16">
      <w:pPr>
        <w:pStyle w:val="a8"/>
        <w:spacing w:after="0" w:line="276" w:lineRule="auto"/>
        <w:rPr>
          <w:b/>
          <w:bCs/>
        </w:rPr>
      </w:pPr>
    </w:p>
    <w:p w:rsidR="00244071" w:rsidRDefault="00244071" w:rsidP="00244071">
      <w:pPr>
        <w:pStyle w:val="a8"/>
        <w:spacing w:after="0" w:line="276" w:lineRule="auto"/>
        <w:jc w:val="center"/>
        <w:rPr>
          <w:b/>
          <w:bCs/>
        </w:rPr>
      </w:pPr>
      <w:r>
        <w:rPr>
          <w:b/>
          <w:bCs/>
        </w:rPr>
        <w:t>Тематическое планирование 8 класс</w:t>
      </w:r>
    </w:p>
    <w:p w:rsidR="00244071" w:rsidRDefault="00244071" w:rsidP="00244071">
      <w:pPr>
        <w:pStyle w:val="a8"/>
        <w:spacing w:after="0" w:line="276" w:lineRule="auto"/>
        <w:rPr>
          <w:b/>
          <w:bCs/>
        </w:rPr>
      </w:pPr>
    </w:p>
    <w:tbl>
      <w:tblPr>
        <w:tblpPr w:leftFromText="180" w:rightFromText="180" w:vertAnchor="text" w:tblpY="1"/>
        <w:tblOverlap w:val="never"/>
        <w:tblW w:w="9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5"/>
        <w:gridCol w:w="3112"/>
        <w:gridCol w:w="2566"/>
        <w:gridCol w:w="836"/>
        <w:gridCol w:w="2714"/>
      </w:tblGrid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244071" w:rsidP="00244071">
            <w:pPr>
              <w:rPr>
                <w:b/>
              </w:rPr>
            </w:pPr>
            <w:r w:rsidRPr="008364B1">
              <w:rPr>
                <w:b/>
              </w:rPr>
              <w:t>№</w:t>
            </w:r>
          </w:p>
        </w:tc>
        <w:tc>
          <w:tcPr>
            <w:tcW w:w="3112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 w:rsidRPr="003C264D">
              <w:rPr>
                <w:b/>
              </w:rPr>
              <w:t>Тема раздела, тема урока</w:t>
            </w:r>
          </w:p>
        </w:tc>
        <w:tc>
          <w:tcPr>
            <w:tcW w:w="256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 w:rsidRPr="003C264D">
              <w:rPr>
                <w:b/>
              </w:rPr>
              <w:t>Содержание</w:t>
            </w:r>
          </w:p>
        </w:tc>
        <w:tc>
          <w:tcPr>
            <w:tcW w:w="83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 w:rsidRPr="003C264D">
              <w:rPr>
                <w:b/>
              </w:rPr>
              <w:t>Кол-во часов</w:t>
            </w:r>
          </w:p>
        </w:tc>
        <w:tc>
          <w:tcPr>
            <w:tcW w:w="2714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 w:rsidRPr="003C264D">
              <w:rPr>
                <w:b/>
              </w:rPr>
              <w:t>Практическая часть</w:t>
            </w: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CA4E64" w:rsidRDefault="00CA4E64" w:rsidP="00CA4E64">
            <w:pPr>
              <w:shd w:val="clear" w:color="auto" w:fill="FFFFFF"/>
              <w:spacing w:line="276" w:lineRule="auto"/>
              <w:jc w:val="center"/>
              <w:rPr>
                <w:i/>
              </w:rPr>
            </w:pPr>
            <w:r w:rsidRPr="006461F8">
              <w:rPr>
                <w:b/>
                <w:bCs/>
              </w:rPr>
              <w:t>Введение</w:t>
            </w:r>
            <w:r>
              <w:rPr>
                <w:i/>
              </w:rPr>
              <w:t xml:space="preserve">  </w:t>
            </w:r>
            <w:r>
              <w:rPr>
                <w:b/>
                <w:bCs/>
              </w:rPr>
              <w:t>4ч</w:t>
            </w:r>
          </w:p>
        </w:tc>
      </w:tr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244071" w:rsidP="00244071">
            <w:r w:rsidRPr="008364B1">
              <w:t>1</w:t>
            </w:r>
          </w:p>
        </w:tc>
        <w:tc>
          <w:tcPr>
            <w:tcW w:w="3112" w:type="dxa"/>
          </w:tcPr>
          <w:p w:rsidR="00244071" w:rsidRPr="006461F8" w:rsidRDefault="00244071" w:rsidP="00244071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Разнообразие животного мира</w:t>
            </w:r>
            <w:r w:rsidRPr="006461F8">
              <w:t>. Позвоночные и беспозвоноч</w:t>
            </w:r>
            <w:r w:rsidRPr="006461F8">
              <w:softHyphen/>
              <w:t xml:space="preserve">ные животные. </w:t>
            </w:r>
          </w:p>
          <w:p w:rsidR="00244071" w:rsidRPr="003C264D" w:rsidRDefault="00244071" w:rsidP="00244071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  <w:tc>
          <w:tcPr>
            <w:tcW w:w="256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</w:tr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244071" w:rsidP="00244071">
            <w:r w:rsidRPr="008364B1">
              <w:t>2</w:t>
            </w:r>
          </w:p>
        </w:tc>
        <w:tc>
          <w:tcPr>
            <w:tcW w:w="3112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 w:rsidRPr="006461F8">
              <w:t>Дикие и домашние животные.</w:t>
            </w:r>
          </w:p>
        </w:tc>
        <w:tc>
          <w:tcPr>
            <w:tcW w:w="256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</w:tr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244071" w:rsidP="00244071">
            <w:r w:rsidRPr="008364B1">
              <w:t>3</w:t>
            </w:r>
          </w:p>
        </w:tc>
        <w:tc>
          <w:tcPr>
            <w:tcW w:w="3112" w:type="dxa"/>
          </w:tcPr>
          <w:p w:rsidR="00244071" w:rsidRPr="006461F8" w:rsidRDefault="00244071" w:rsidP="00244071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Места обитания животных</w:t>
            </w:r>
            <w:r w:rsidRPr="006461F8">
              <w:t xml:space="preserve"> и приспособленность их к услови</w:t>
            </w:r>
            <w:r w:rsidRPr="006461F8">
              <w:softHyphen/>
              <w:t>ям жизни (форма тела, покров, способ передвижения, дыхание, окраска: защитная, предостерегающая).</w:t>
            </w:r>
          </w:p>
          <w:p w:rsidR="00244071" w:rsidRPr="006461F8" w:rsidRDefault="00244071" w:rsidP="00244071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t>.</w:t>
            </w:r>
          </w:p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</w:tr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244071" w:rsidP="00244071">
            <w:r w:rsidRPr="008364B1">
              <w:t>4</w:t>
            </w:r>
          </w:p>
        </w:tc>
        <w:tc>
          <w:tcPr>
            <w:tcW w:w="3112" w:type="dxa"/>
          </w:tcPr>
          <w:p w:rsidR="00244071" w:rsidRPr="003C264D" w:rsidRDefault="00244071" w:rsidP="00244071">
            <w:pPr>
              <w:rPr>
                <w:b/>
              </w:rPr>
            </w:pPr>
            <w:r w:rsidRPr="006461F8">
              <w:rPr>
                <w:i/>
              </w:rPr>
              <w:t>Значение животных и их охрана</w:t>
            </w:r>
            <w:r w:rsidRPr="006461F8">
              <w:t>. Животные, занесенные в Красную книгу</w:t>
            </w:r>
          </w:p>
        </w:tc>
        <w:tc>
          <w:tcPr>
            <w:tcW w:w="256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Default="00CA4E64" w:rsidP="00244071">
            <w:pPr>
              <w:shd w:val="clear" w:color="auto" w:fill="FFFFFF"/>
              <w:spacing w:line="276" w:lineRule="auto"/>
              <w:ind w:firstLine="709"/>
              <w:jc w:val="center"/>
              <w:rPr>
                <w:b/>
                <w:bCs/>
              </w:rPr>
            </w:pPr>
            <w:r w:rsidRPr="006461F8">
              <w:rPr>
                <w:b/>
                <w:bCs/>
              </w:rPr>
              <w:t>Беспозвоночные животные</w:t>
            </w:r>
            <w:r>
              <w:rPr>
                <w:b/>
                <w:bCs/>
              </w:rPr>
              <w:t xml:space="preserve"> 8ч</w:t>
            </w:r>
          </w:p>
          <w:p w:rsidR="00CA4E64" w:rsidRPr="00CA4E64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  <w:rPr>
                <w:bCs/>
                <w:i/>
              </w:rPr>
            </w:pPr>
            <w:r w:rsidRPr="006461F8">
              <w:rPr>
                <w:i/>
              </w:rPr>
              <w:t>Дождевой червь</w:t>
            </w:r>
            <w:r>
              <w:rPr>
                <w:i/>
              </w:rPr>
              <w:t xml:space="preserve"> (2ч)</w:t>
            </w:r>
          </w:p>
        </w:tc>
      </w:tr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244071" w:rsidP="00244071">
            <w:r w:rsidRPr="008364B1">
              <w:t>5</w:t>
            </w:r>
          </w:p>
        </w:tc>
        <w:tc>
          <w:tcPr>
            <w:tcW w:w="3112" w:type="dxa"/>
          </w:tcPr>
          <w:p w:rsidR="008364B1" w:rsidRPr="006461F8" w:rsidRDefault="008364B1" w:rsidP="008364B1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признаки беспозвоночных (отсутствие позвоночника и внутреннего скелета).</w:t>
            </w:r>
          </w:p>
          <w:p w:rsidR="00244071" w:rsidRPr="006461F8" w:rsidRDefault="00244071" w:rsidP="008364B1">
            <w:pPr>
              <w:shd w:val="clear" w:color="auto" w:fill="FFFFFF"/>
              <w:spacing w:line="276" w:lineRule="auto"/>
              <w:ind w:firstLine="709"/>
              <w:jc w:val="center"/>
              <w:rPr>
                <w:b/>
                <w:bCs/>
              </w:rPr>
            </w:pPr>
          </w:p>
        </w:tc>
        <w:tc>
          <w:tcPr>
            <w:tcW w:w="2566" w:type="dxa"/>
          </w:tcPr>
          <w:p w:rsidR="008364B1" w:rsidRPr="006461F8" w:rsidRDefault="008364B1" w:rsidP="008364B1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Многообразие беспозвоночных; черви, медузы, раки, пауки, насекомые.</w:t>
            </w:r>
          </w:p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244071" w:rsidRDefault="008364B1" w:rsidP="00244071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2714" w:type="dxa"/>
          </w:tcPr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</w:tr>
      <w:tr w:rsidR="00244071" w:rsidRPr="003C264D" w:rsidTr="00636200">
        <w:trPr>
          <w:trHeight w:val="276"/>
        </w:trPr>
        <w:tc>
          <w:tcPr>
            <w:tcW w:w="695" w:type="dxa"/>
          </w:tcPr>
          <w:p w:rsidR="00244071" w:rsidRPr="008364B1" w:rsidRDefault="008364B1" w:rsidP="00244071">
            <w:r w:rsidRPr="008364B1">
              <w:t>6</w:t>
            </w:r>
          </w:p>
        </w:tc>
        <w:tc>
          <w:tcPr>
            <w:tcW w:w="3112" w:type="dxa"/>
          </w:tcPr>
          <w:p w:rsidR="008364B1" w:rsidRPr="006461F8" w:rsidRDefault="008364B1" w:rsidP="008364B1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t>Внешний вид дождевого червя, образ жизни, питание, особен</w:t>
            </w:r>
            <w:r w:rsidRPr="006461F8">
              <w:softHyphen/>
              <w:t xml:space="preserve">ности дыхания, способ передвижения. </w:t>
            </w:r>
          </w:p>
          <w:p w:rsidR="00244071" w:rsidRPr="003C264D" w:rsidRDefault="00244071" w:rsidP="008364B1">
            <w:pPr>
              <w:rPr>
                <w:b/>
              </w:rPr>
            </w:pPr>
          </w:p>
        </w:tc>
        <w:tc>
          <w:tcPr>
            <w:tcW w:w="2566" w:type="dxa"/>
          </w:tcPr>
          <w:p w:rsidR="00244071" w:rsidRPr="003C264D" w:rsidRDefault="008364B1" w:rsidP="00244071">
            <w:pPr>
              <w:jc w:val="center"/>
              <w:rPr>
                <w:b/>
              </w:rPr>
            </w:pPr>
            <w:r w:rsidRPr="006461F8">
              <w:t>Роль дождевого червя в почвообразовании.</w:t>
            </w:r>
          </w:p>
        </w:tc>
        <w:tc>
          <w:tcPr>
            <w:tcW w:w="836" w:type="dxa"/>
          </w:tcPr>
          <w:p w:rsidR="00244071" w:rsidRPr="003C264D" w:rsidRDefault="008364B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364B1" w:rsidRPr="006461F8" w:rsidRDefault="008364B1" w:rsidP="008364B1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b/>
                <w:i/>
              </w:rPr>
              <w:t>Демонстрация</w:t>
            </w:r>
            <w:r w:rsidRPr="006461F8">
              <w:t xml:space="preserve"> живого объекта или влажного препарата.</w:t>
            </w:r>
          </w:p>
          <w:p w:rsidR="00244071" w:rsidRPr="003C264D" w:rsidRDefault="00244071" w:rsidP="00244071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CA4E64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i/>
              </w:rPr>
              <w:t>Насекомые.</w:t>
            </w:r>
            <w:r>
              <w:t xml:space="preserve"> </w:t>
            </w:r>
            <w:r>
              <w:rPr>
                <w:i/>
              </w:rPr>
              <w:t>(6ч)</w:t>
            </w:r>
          </w:p>
        </w:tc>
      </w:tr>
      <w:tr w:rsidR="008364B1" w:rsidRPr="003C264D" w:rsidTr="00636200">
        <w:trPr>
          <w:trHeight w:val="276"/>
        </w:trPr>
        <w:tc>
          <w:tcPr>
            <w:tcW w:w="695" w:type="dxa"/>
          </w:tcPr>
          <w:p w:rsidR="008364B1" w:rsidRPr="008364B1" w:rsidRDefault="008364B1" w:rsidP="00244071">
            <w:r w:rsidRPr="008364B1">
              <w:t>7</w:t>
            </w:r>
          </w:p>
        </w:tc>
        <w:tc>
          <w:tcPr>
            <w:tcW w:w="3112" w:type="dxa"/>
          </w:tcPr>
          <w:p w:rsidR="008364B1" w:rsidRPr="006461F8" w:rsidRDefault="008364B1" w:rsidP="008364B1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t>Многообразие насекомых (стрекозы, тараканы и др.).</w:t>
            </w:r>
          </w:p>
        </w:tc>
        <w:tc>
          <w:tcPr>
            <w:tcW w:w="2566" w:type="dxa"/>
          </w:tcPr>
          <w:p w:rsidR="00A86160" w:rsidRPr="006461F8" w:rsidRDefault="00A86160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t>Разли</w:t>
            </w:r>
            <w:r w:rsidRPr="006461F8">
              <w:softHyphen/>
              <w:t>чие по внешнему виду, местам обитания,  питанию.</w:t>
            </w:r>
          </w:p>
          <w:p w:rsidR="008364B1" w:rsidRPr="003C264D" w:rsidRDefault="008364B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364B1" w:rsidRPr="003C264D" w:rsidRDefault="008364B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86160" w:rsidRPr="006461F8" w:rsidRDefault="00A86160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rPr>
                <w:b/>
                <w:i/>
              </w:rPr>
              <w:t>Демонстрация</w:t>
            </w:r>
            <w:r w:rsidRPr="006461F8">
              <w:t xml:space="preserve"> живых насекомых, коллекций насекомых — вредителей сельскохозяйственных растений, показ видеофиль</w:t>
            </w:r>
            <w:r w:rsidRPr="006461F8">
              <w:softHyphen/>
              <w:t>мов.</w:t>
            </w:r>
          </w:p>
          <w:p w:rsidR="008364B1" w:rsidRPr="00A86160" w:rsidRDefault="00A86160" w:rsidP="00A86160">
            <w:pPr>
              <w:shd w:val="clear" w:color="auto" w:fill="FFFFFF"/>
              <w:spacing w:line="276" w:lineRule="auto"/>
              <w:jc w:val="both"/>
              <w:rPr>
                <w:b/>
                <w:bCs/>
              </w:rPr>
            </w:pPr>
            <w:r w:rsidRPr="006461F8">
              <w:rPr>
                <w:b/>
                <w:i/>
              </w:rPr>
              <w:t>Экскурсия</w:t>
            </w:r>
            <w:r w:rsidRPr="006461F8">
              <w:t xml:space="preserve"> в природу </w:t>
            </w:r>
            <w:r w:rsidRPr="006461F8">
              <w:lastRenderedPageBreak/>
              <w:t>для наблюдения за насекомыми.</w:t>
            </w:r>
          </w:p>
        </w:tc>
      </w:tr>
      <w:tr w:rsidR="008364B1" w:rsidRPr="003C264D" w:rsidTr="00636200">
        <w:trPr>
          <w:trHeight w:val="276"/>
        </w:trPr>
        <w:tc>
          <w:tcPr>
            <w:tcW w:w="695" w:type="dxa"/>
          </w:tcPr>
          <w:p w:rsidR="008364B1" w:rsidRPr="008364B1" w:rsidRDefault="008364B1" w:rsidP="00244071">
            <w:r w:rsidRPr="008364B1">
              <w:lastRenderedPageBreak/>
              <w:t>8</w:t>
            </w:r>
          </w:p>
        </w:tc>
        <w:tc>
          <w:tcPr>
            <w:tcW w:w="3112" w:type="dxa"/>
          </w:tcPr>
          <w:p w:rsidR="008364B1" w:rsidRPr="006461F8" w:rsidRDefault="00A86160" w:rsidP="00A8616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  <w:iCs/>
              </w:rPr>
              <w:t xml:space="preserve">Бабочки, </w:t>
            </w:r>
            <w:r w:rsidRPr="006461F8">
              <w:t>Меры борьбы.</w:t>
            </w:r>
            <w:r w:rsidR="008364B1" w:rsidRPr="006461F8">
              <w:t>.</w:t>
            </w:r>
          </w:p>
        </w:tc>
        <w:tc>
          <w:tcPr>
            <w:tcW w:w="2566" w:type="dxa"/>
          </w:tcPr>
          <w:p w:rsidR="008364B1" w:rsidRPr="003C264D" w:rsidRDefault="00A86160" w:rsidP="00244071">
            <w:pPr>
              <w:jc w:val="center"/>
              <w:rPr>
                <w:b/>
              </w:rPr>
            </w:pPr>
            <w:r w:rsidRPr="006461F8">
              <w:t>Отличительные признаки. Размножение и развитие (яйца, гусеница, куколка). Характеристика на примере одной из бабочек. Павлиний глаз, траурница, адмирал и др. Их значение. Яблонная плодожорка, бабочка-капустница. Наносимый вред. Меры борьбы.</w:t>
            </w:r>
          </w:p>
        </w:tc>
        <w:tc>
          <w:tcPr>
            <w:tcW w:w="836" w:type="dxa"/>
          </w:tcPr>
          <w:p w:rsidR="008364B1" w:rsidRPr="003C264D" w:rsidRDefault="008364B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364B1" w:rsidRPr="003C264D" w:rsidRDefault="008364B1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8364B1" w:rsidRPr="003C264D" w:rsidTr="00636200">
        <w:trPr>
          <w:trHeight w:val="276"/>
        </w:trPr>
        <w:tc>
          <w:tcPr>
            <w:tcW w:w="695" w:type="dxa"/>
          </w:tcPr>
          <w:p w:rsidR="008364B1" w:rsidRPr="008364B1" w:rsidRDefault="008364B1" w:rsidP="00244071">
            <w:r w:rsidRPr="008364B1">
              <w:t>9</w:t>
            </w:r>
          </w:p>
        </w:tc>
        <w:tc>
          <w:tcPr>
            <w:tcW w:w="3112" w:type="dxa"/>
          </w:tcPr>
          <w:p w:rsidR="008364B1" w:rsidRPr="006461F8" w:rsidRDefault="00A86160" w:rsidP="00A8616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  <w:iCs/>
              </w:rPr>
              <w:t>Тутовый шелкопряд</w:t>
            </w:r>
          </w:p>
        </w:tc>
        <w:tc>
          <w:tcPr>
            <w:tcW w:w="2566" w:type="dxa"/>
          </w:tcPr>
          <w:p w:rsidR="00A86160" w:rsidRPr="006461F8" w:rsidRDefault="00A86160" w:rsidP="00A8616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Внешний вид, образ жизни, питание, способ передвижения, польза, разведение.</w:t>
            </w:r>
          </w:p>
          <w:p w:rsidR="008364B1" w:rsidRPr="003C264D" w:rsidRDefault="008364B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364B1" w:rsidRPr="003C264D" w:rsidRDefault="008364B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364B1" w:rsidRPr="003C264D" w:rsidRDefault="008364B1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8364B1" w:rsidRPr="003C264D" w:rsidTr="00636200">
        <w:trPr>
          <w:trHeight w:val="276"/>
        </w:trPr>
        <w:tc>
          <w:tcPr>
            <w:tcW w:w="695" w:type="dxa"/>
          </w:tcPr>
          <w:p w:rsidR="008364B1" w:rsidRPr="008364B1" w:rsidRDefault="008364B1" w:rsidP="00244071">
            <w:r w:rsidRPr="008364B1">
              <w:t>10</w:t>
            </w:r>
          </w:p>
        </w:tc>
        <w:tc>
          <w:tcPr>
            <w:tcW w:w="3112" w:type="dxa"/>
          </w:tcPr>
          <w:p w:rsidR="008364B1" w:rsidRPr="006461F8" w:rsidRDefault="00A86160" w:rsidP="00A8616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  <w:iCs/>
              </w:rPr>
              <w:t>Жуки.</w:t>
            </w:r>
          </w:p>
        </w:tc>
        <w:tc>
          <w:tcPr>
            <w:tcW w:w="2566" w:type="dxa"/>
          </w:tcPr>
          <w:p w:rsidR="00A86160" w:rsidRPr="006461F8" w:rsidRDefault="00A86160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t>Отличительные признаки. Значение в природе. Размно</w:t>
            </w:r>
            <w:r w:rsidRPr="006461F8">
              <w:softHyphen/>
              <w:t>жение и развитие. Сравнительная характеристика (майский жук, колорадский жук, божья коровка или другие — по выбору учи</w:t>
            </w:r>
            <w:r w:rsidRPr="006461F8">
              <w:softHyphen/>
              <w:t>теля).</w:t>
            </w:r>
          </w:p>
          <w:p w:rsidR="008364B1" w:rsidRPr="003C264D" w:rsidRDefault="008364B1" w:rsidP="00244071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364B1" w:rsidRPr="003C264D" w:rsidRDefault="008364B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86160" w:rsidRPr="006461F8" w:rsidRDefault="00A86160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rPr>
                <w:b/>
                <w:i/>
              </w:rPr>
              <w:t xml:space="preserve">Практическая работа. </w:t>
            </w:r>
            <w:r w:rsidRPr="006461F8">
              <w:t>Зарисовка насекомых в тетрадях.</w:t>
            </w:r>
          </w:p>
          <w:p w:rsidR="008364B1" w:rsidRPr="003C264D" w:rsidRDefault="008364B1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8364B1" w:rsidRPr="003C264D" w:rsidTr="00636200">
        <w:trPr>
          <w:trHeight w:val="276"/>
        </w:trPr>
        <w:tc>
          <w:tcPr>
            <w:tcW w:w="695" w:type="dxa"/>
          </w:tcPr>
          <w:p w:rsidR="008364B1" w:rsidRPr="008364B1" w:rsidRDefault="008364B1" w:rsidP="00244071">
            <w:r w:rsidRPr="008364B1">
              <w:t>11</w:t>
            </w:r>
          </w:p>
        </w:tc>
        <w:tc>
          <w:tcPr>
            <w:tcW w:w="3112" w:type="dxa"/>
          </w:tcPr>
          <w:p w:rsidR="00A86160" w:rsidRPr="006461F8" w:rsidRDefault="00A86160" w:rsidP="00A8616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Комнатная муха. </w:t>
            </w:r>
            <w:r w:rsidRPr="006461F8">
              <w:t xml:space="preserve">Характерные особенности. </w:t>
            </w:r>
          </w:p>
          <w:p w:rsidR="008364B1" w:rsidRPr="006461F8" w:rsidRDefault="008364B1" w:rsidP="00A8616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  <w:tc>
          <w:tcPr>
            <w:tcW w:w="2566" w:type="dxa"/>
          </w:tcPr>
          <w:p w:rsidR="008364B1" w:rsidRPr="003C264D" w:rsidRDefault="00A86160" w:rsidP="00244071">
            <w:pPr>
              <w:jc w:val="center"/>
              <w:rPr>
                <w:b/>
              </w:rPr>
            </w:pPr>
            <w:r w:rsidRPr="006461F8">
              <w:t>Вред. Меры борь</w:t>
            </w:r>
            <w:r w:rsidRPr="006461F8">
              <w:softHyphen/>
              <w:t>бы. Правила гигиены.</w:t>
            </w:r>
          </w:p>
        </w:tc>
        <w:tc>
          <w:tcPr>
            <w:tcW w:w="836" w:type="dxa"/>
          </w:tcPr>
          <w:p w:rsidR="008364B1" w:rsidRPr="003C264D" w:rsidRDefault="008364B1" w:rsidP="00244071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364B1" w:rsidRPr="003C264D" w:rsidRDefault="008364B1" w:rsidP="00244071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 w:rsidRPr="008364B1">
              <w:t>12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>Медоносная пчела.</w:t>
            </w:r>
            <w:r w:rsidRPr="006461F8">
              <w:t>).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  <w:iCs/>
              </w:rPr>
              <w:t xml:space="preserve">Муравьи </w:t>
            </w:r>
            <w:r w:rsidRPr="006461F8">
              <w:t xml:space="preserve">— санитары леса. 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  <w:r w:rsidRPr="006461F8">
              <w:t>Внешнее строение. Жизнь пчелиной се</w:t>
            </w:r>
            <w:r w:rsidRPr="006461F8">
              <w:softHyphen/>
              <w:t>мьи (состав семьи). Разведение пчел (пчеловодство). Использо</w:t>
            </w:r>
            <w:r w:rsidRPr="006461F8">
              <w:softHyphen/>
              <w:t>вание продуктов пчеловодства (целебные свойства меда, пыльцы,  прополиса</w:t>
            </w:r>
            <w:r>
              <w:t xml:space="preserve">. Муравьи. </w:t>
            </w:r>
            <w:r w:rsidRPr="006461F8">
              <w:t>Внешний вид. Состав семьи. Осо</w:t>
            </w:r>
            <w:r w:rsidRPr="006461F8">
              <w:softHyphen/>
              <w:t xml:space="preserve">бенности жизни. Польза. </w:t>
            </w:r>
            <w:r w:rsidRPr="006461F8">
              <w:lastRenderedPageBreak/>
              <w:t>Правила поведен</w:t>
            </w:r>
            <w:r>
              <w:t>ия в лесу. Охрана му</w:t>
            </w:r>
            <w:r>
              <w:softHyphen/>
              <w:t>равейников</w:t>
            </w:r>
          </w:p>
        </w:tc>
        <w:tc>
          <w:tcPr>
            <w:tcW w:w="83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8B6FD6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bCs/>
              </w:rPr>
              <w:lastRenderedPageBreak/>
              <w:t>Позвоночные животные</w:t>
            </w:r>
            <w:r>
              <w:rPr>
                <w:b/>
                <w:bCs/>
              </w:rPr>
              <w:t xml:space="preserve">  </w:t>
            </w:r>
            <w:r>
              <w:rPr>
                <w:b/>
              </w:rPr>
              <w:t>56 ч</w:t>
            </w:r>
          </w:p>
          <w:p w:rsidR="00CA4E64" w:rsidRPr="00CA4E64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i/>
              </w:rPr>
              <w:t>Рыбы</w:t>
            </w:r>
            <w:r>
              <w:rPr>
                <w:b/>
                <w:i/>
              </w:rPr>
              <w:t>(7ч)</w:t>
            </w: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>
              <w:t>13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Общие признаки рыб. Среда обитания.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  <w:tc>
          <w:tcPr>
            <w:tcW w:w="2566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Общие признаки позвоночных животных. Наличие позвоночника и внутреннего скелета. </w:t>
            </w:r>
          </w:p>
          <w:p w:rsidR="008B6FD6" w:rsidRPr="008B6FD6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>Классификация животных: рыбы, земноводные, пресмыкающиеся, птицы, млеко</w:t>
            </w:r>
            <w:r w:rsidRPr="006461F8">
              <w:softHyphen/>
              <w:t>питающие.</w:t>
            </w: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rPr>
                <w:b/>
                <w:bCs/>
                <w:i/>
              </w:rPr>
              <w:t xml:space="preserve">Демонстрация </w:t>
            </w:r>
            <w:r w:rsidRPr="006461F8">
              <w:t>живых рыб и наблюдение за ними.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  <w:r w:rsidRPr="006461F8">
              <w:t>).</w:t>
            </w:r>
          </w:p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>
              <w:t>14</w:t>
            </w:r>
          </w:p>
        </w:tc>
        <w:tc>
          <w:tcPr>
            <w:tcW w:w="3112" w:type="dxa"/>
          </w:tcPr>
          <w:p w:rsidR="008B6FD6" w:rsidRPr="008B6FD6" w:rsidRDefault="008B6FD6" w:rsidP="008B6FD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Речные рыбы </w:t>
            </w:r>
            <w:r w:rsidRPr="006461F8">
              <w:t>(пресноводные): окунь, щука, карп.</w:t>
            </w:r>
          </w:p>
        </w:tc>
        <w:tc>
          <w:tcPr>
            <w:tcW w:w="256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  <w:r w:rsidRPr="006461F8">
              <w:rPr>
                <w:b/>
                <w:i/>
              </w:rPr>
              <w:t>Экскурсия</w:t>
            </w:r>
            <w:r w:rsidRPr="006461F8">
              <w:t xml:space="preserve"> к водоему для наблюдений за рыбной ловлей (в зависимости от местных условий</w:t>
            </w: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>
              <w:t>15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Морские рыбы: </w:t>
            </w:r>
            <w:r w:rsidRPr="006461F8">
              <w:t>треска, сельдь или другие, обитающие в дан</w:t>
            </w:r>
            <w:r w:rsidRPr="006461F8">
              <w:softHyphen/>
              <w:t>ной местности.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  <w:tc>
          <w:tcPr>
            <w:tcW w:w="2566" w:type="dxa"/>
          </w:tcPr>
          <w:p w:rsidR="008B6FD6" w:rsidRPr="008B6FD6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t>Внешнее строение, образ жизни, питание (особенности пита</w:t>
            </w:r>
            <w:r w:rsidRPr="006461F8">
              <w:softHyphen/>
              <w:t xml:space="preserve">ния хищных рыб), дыхание, способ передвижения. </w:t>
            </w: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>
              <w:t>16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>Размножение рыб.</w:t>
            </w:r>
          </w:p>
        </w:tc>
        <w:tc>
          <w:tcPr>
            <w:tcW w:w="256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>
              <w:t>17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>Рыбоводство (разведение рыбы, ее охрана и рациональное использование).</w:t>
            </w:r>
          </w:p>
        </w:tc>
        <w:tc>
          <w:tcPr>
            <w:tcW w:w="256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Pr="008364B1" w:rsidRDefault="008B6FD6" w:rsidP="008B6FD6">
            <w:r>
              <w:t>18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>Рыболовство. Рациональное использование.</w:t>
            </w:r>
          </w:p>
        </w:tc>
        <w:tc>
          <w:tcPr>
            <w:tcW w:w="256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Default="008B6FD6" w:rsidP="008B6FD6">
            <w:r>
              <w:t>19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i/>
                <w:iCs/>
              </w:rPr>
              <w:t xml:space="preserve">Домашний аквариум. 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  <w:tc>
          <w:tcPr>
            <w:tcW w:w="2566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  <w:r w:rsidRPr="006461F8">
              <w:t>Виды аквариумных рыб. Среда обита</w:t>
            </w:r>
            <w:r w:rsidRPr="006461F8">
              <w:softHyphen/>
              <w:t>ния (освещение, температура воды). Особенности размножения (живородящие). Питание. Кормление (виды корма), уход.</w:t>
            </w: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3C264D" w:rsidRDefault="00CA4E64" w:rsidP="008B6FD6">
            <w:pPr>
              <w:jc w:val="center"/>
              <w:rPr>
                <w:b/>
              </w:rPr>
            </w:pPr>
            <w:r w:rsidRPr="006461F8">
              <w:rPr>
                <w:b/>
                <w:bCs/>
                <w:i/>
              </w:rPr>
              <w:t>Земноводные</w:t>
            </w:r>
            <w:r>
              <w:rPr>
                <w:b/>
                <w:bCs/>
                <w:i/>
              </w:rPr>
              <w:t xml:space="preserve"> (3ч)</w:t>
            </w: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Default="008B6FD6" w:rsidP="008B6FD6">
            <w:r>
              <w:t>20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Общие признаки земноводных.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8B6FD6" w:rsidRPr="006461F8" w:rsidRDefault="008B6FD6" w:rsidP="008B6FD6">
            <w:pPr>
              <w:jc w:val="center"/>
            </w:pP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>Демонстрация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живой лягушки или влажного препарата.</w:t>
            </w:r>
          </w:p>
          <w:p w:rsidR="008B6FD6" w:rsidRPr="003C264D" w:rsidRDefault="008B6FD6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Default="008B6FD6" w:rsidP="008B6FD6">
            <w:r>
              <w:lastRenderedPageBreak/>
              <w:t>21</w:t>
            </w:r>
          </w:p>
        </w:tc>
        <w:tc>
          <w:tcPr>
            <w:tcW w:w="3112" w:type="dxa"/>
          </w:tcPr>
          <w:p w:rsidR="008B6FD6" w:rsidRPr="006461F8" w:rsidRDefault="008B6FD6" w:rsidP="008B6FD6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rPr>
                <w:i/>
                <w:iCs/>
              </w:rPr>
              <w:t xml:space="preserve">Лягушка. </w:t>
            </w:r>
            <w:r w:rsidRPr="006461F8">
              <w:t>Внешнее строе</w:t>
            </w:r>
            <w:r w:rsidRPr="006461F8">
              <w:softHyphen/>
              <w:t>ние, способ передвижения. Питание, дыхание, размножение (цикл развития).</w:t>
            </w:r>
          </w:p>
          <w:p w:rsidR="008B6FD6" w:rsidRPr="006461F8" w:rsidRDefault="008B6FD6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8B6FD6" w:rsidRPr="006461F8" w:rsidRDefault="00B077CB" w:rsidP="00B077CB">
            <w:r w:rsidRPr="006461F8">
              <w:t>Место обитания, образ жизни</w:t>
            </w:r>
            <w:r>
              <w:t>.</w:t>
            </w:r>
            <w:r w:rsidRPr="006461F8">
              <w:t xml:space="preserve"> Знакомство с многообразием земноводных (жаба, тритон, са</w:t>
            </w:r>
            <w:r w:rsidRPr="006461F8">
              <w:softHyphen/>
              <w:t>ламандра). Особенности внешнего вида и образа жизни. Значе</w:t>
            </w:r>
            <w:r w:rsidRPr="006461F8">
              <w:softHyphen/>
              <w:t>ние в природе.</w:t>
            </w: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Default="008B6FD6" w:rsidP="008B6FD6">
            <w:r>
              <w:t>22</w:t>
            </w:r>
          </w:p>
        </w:tc>
        <w:tc>
          <w:tcPr>
            <w:tcW w:w="3112" w:type="dxa"/>
          </w:tcPr>
          <w:p w:rsidR="008B6FD6" w:rsidRPr="006461F8" w:rsidRDefault="008B6FD6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Черты сходства и различия земноводных и рыб.</w:t>
            </w:r>
          </w:p>
          <w:p w:rsidR="008B6FD6" w:rsidRPr="006461F8" w:rsidRDefault="008B6FD6" w:rsidP="008B6FD6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8B6FD6" w:rsidRPr="006461F8" w:rsidRDefault="008B6FD6" w:rsidP="008B6FD6">
            <w:pPr>
              <w:jc w:val="center"/>
            </w:pPr>
            <w:r w:rsidRPr="006461F8">
              <w:t>Польза земноводных и их охрана</w:t>
            </w: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Практическая работа</w:t>
            </w:r>
            <w:r w:rsidRPr="006461F8">
              <w:rPr>
                <w:b/>
                <w:bCs/>
                <w:i/>
              </w:rPr>
              <w:t xml:space="preserve">. </w:t>
            </w:r>
            <w:r w:rsidRPr="006461F8">
              <w:t>Зарисовка в тетрадях. Черчение таблицы (сходство и различие).</w:t>
            </w:r>
          </w:p>
          <w:p w:rsidR="008B6FD6" w:rsidRPr="003C264D" w:rsidRDefault="008B6FD6" w:rsidP="008B6FD6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CA4E64">
            <w:pPr>
              <w:shd w:val="clear" w:color="auto" w:fill="FFFFFF"/>
              <w:spacing w:line="276" w:lineRule="auto"/>
              <w:jc w:val="center"/>
            </w:pPr>
            <w:r w:rsidRPr="006461F8">
              <w:rPr>
                <w:b/>
                <w:bCs/>
                <w:i/>
              </w:rPr>
              <w:t>Пресмыкающиеся</w:t>
            </w:r>
            <w:r>
              <w:rPr>
                <w:b/>
                <w:bCs/>
                <w:i/>
              </w:rPr>
              <w:t xml:space="preserve"> (3ч)</w:t>
            </w:r>
          </w:p>
          <w:p w:rsidR="00CA4E64" w:rsidRPr="003C264D" w:rsidRDefault="00CA4E64" w:rsidP="00CA4E64">
            <w:pPr>
              <w:jc w:val="center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Default="00B077CB" w:rsidP="008B6FD6">
            <w:r>
              <w:t>23</w:t>
            </w:r>
          </w:p>
        </w:tc>
        <w:tc>
          <w:tcPr>
            <w:tcW w:w="3112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Общие признаки пресмыкающихся. Внешнее строение, пита</w:t>
            </w:r>
            <w:r w:rsidRPr="006461F8">
              <w:softHyphen/>
              <w:t>ние, дыхание. Размножение пресмыкающихся (цикл развития).</w:t>
            </w:r>
          </w:p>
          <w:p w:rsidR="008B6FD6" w:rsidRPr="006461F8" w:rsidRDefault="008B6FD6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8B6FD6" w:rsidRPr="006461F8" w:rsidRDefault="008B6FD6" w:rsidP="008B6FD6">
            <w:pPr>
              <w:jc w:val="center"/>
            </w:pP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8B6FD6" w:rsidRPr="003C264D" w:rsidTr="00636200">
        <w:trPr>
          <w:trHeight w:val="276"/>
        </w:trPr>
        <w:tc>
          <w:tcPr>
            <w:tcW w:w="695" w:type="dxa"/>
          </w:tcPr>
          <w:p w:rsidR="008B6FD6" w:rsidRDefault="00B077CB" w:rsidP="008B6FD6">
            <w:r>
              <w:t>24</w:t>
            </w:r>
          </w:p>
        </w:tc>
        <w:tc>
          <w:tcPr>
            <w:tcW w:w="3112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Ящерица </w:t>
            </w:r>
            <w:r w:rsidRPr="006461F8">
              <w:t xml:space="preserve">прыткая. </w:t>
            </w:r>
          </w:p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Змеи. </w:t>
            </w:r>
          </w:p>
          <w:p w:rsidR="008B6FD6" w:rsidRPr="006461F8" w:rsidRDefault="008B6FD6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8B6FD6" w:rsidRPr="006461F8" w:rsidRDefault="00B077CB" w:rsidP="00B077CB">
            <w:r w:rsidRPr="006461F8">
              <w:t>Отличительные особенности животных.  Места обитания, образ жизни, особеннос</w:t>
            </w:r>
            <w:r w:rsidRPr="006461F8">
              <w:softHyphen/>
              <w:t>ти питания.</w:t>
            </w:r>
            <w:r>
              <w:t xml:space="preserve"> </w:t>
            </w:r>
            <w:r w:rsidRPr="006461F8">
              <w:t>Сравнительная характеристика: гадюка, уж (места обитания, питание, размноже</w:t>
            </w:r>
            <w:r w:rsidRPr="006461F8">
              <w:softHyphen/>
              <w:t>ние и развитие, отличительные признаки). Использование змеи</w:t>
            </w:r>
            <w:r w:rsidRPr="006461F8">
              <w:softHyphen/>
              <w:t>ного яда в медицине. Скорая помощь при укусах змей.</w:t>
            </w:r>
          </w:p>
        </w:tc>
        <w:tc>
          <w:tcPr>
            <w:tcW w:w="836" w:type="dxa"/>
          </w:tcPr>
          <w:p w:rsidR="008B6FD6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8B6FD6" w:rsidRPr="003C264D" w:rsidRDefault="008B6FD6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25</w:t>
            </w:r>
          </w:p>
        </w:tc>
        <w:tc>
          <w:tcPr>
            <w:tcW w:w="3112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Черепахи, крокодилы. 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Отличительные признаки, среда оби</w:t>
            </w:r>
            <w:r w:rsidRPr="006461F8">
              <w:softHyphen/>
              <w:t>тания, питание, размножение и развитие.</w:t>
            </w:r>
          </w:p>
          <w:p w:rsidR="00B077CB" w:rsidRPr="006461F8" w:rsidRDefault="00B077CB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  <w:r w:rsidRPr="006461F8">
              <w:t>Сравнительная характеристика пресмыкающихся и земновод</w:t>
            </w:r>
            <w:r w:rsidRPr="006461F8">
              <w:softHyphen/>
              <w:t xml:space="preserve">ных (по внешнему виду, </w:t>
            </w:r>
            <w:r w:rsidRPr="006461F8">
              <w:lastRenderedPageBreak/>
              <w:t>образу жизни, циклу развития).</w:t>
            </w:r>
          </w:p>
          <w:p w:rsidR="00B077CB" w:rsidRPr="006461F8" w:rsidRDefault="00B077CB" w:rsidP="008B6FD6">
            <w:pPr>
              <w:jc w:val="center"/>
            </w:pPr>
          </w:p>
        </w:tc>
        <w:tc>
          <w:tcPr>
            <w:tcW w:w="836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2714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>Демонстрация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живой черепахи или влажных препаратов змей. Показ кино- и видеофильмов.</w:t>
            </w:r>
          </w:p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 xml:space="preserve">Практические работы. </w:t>
            </w:r>
            <w:r w:rsidRPr="006461F8">
              <w:t>Зарисовки в тетрадях. Черчение таблицы.</w:t>
            </w:r>
          </w:p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3C264D" w:rsidRDefault="00CA4E64" w:rsidP="008B6FD6">
            <w:pPr>
              <w:jc w:val="center"/>
              <w:rPr>
                <w:b/>
              </w:rPr>
            </w:pPr>
            <w:r w:rsidRPr="006461F8">
              <w:rPr>
                <w:b/>
                <w:bCs/>
                <w:i/>
              </w:rPr>
              <w:lastRenderedPageBreak/>
              <w:t>Птицы</w:t>
            </w:r>
            <w:r>
              <w:rPr>
                <w:b/>
                <w:bCs/>
                <w:i/>
              </w:rPr>
              <w:t xml:space="preserve">  (16ч)</w:t>
            </w: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26</w:t>
            </w:r>
          </w:p>
        </w:tc>
        <w:tc>
          <w:tcPr>
            <w:tcW w:w="3112" w:type="dxa"/>
          </w:tcPr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Дикие </w:t>
            </w:r>
            <w:r w:rsidRPr="006461F8">
              <w:rPr>
                <w:bCs/>
                <w:i/>
                <w:iCs/>
              </w:rPr>
              <w:t>птицы</w:t>
            </w:r>
            <w:r w:rsidRPr="006461F8">
              <w:rPr>
                <w:b/>
                <w:bCs/>
                <w:i/>
                <w:iCs/>
              </w:rPr>
              <w:t xml:space="preserve">. </w:t>
            </w:r>
          </w:p>
          <w:p w:rsidR="00B077CB" w:rsidRPr="006461F8" w:rsidRDefault="00B077CB" w:rsidP="00B077CB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Общая характеристика </w:t>
            </w:r>
            <w:r w:rsidRPr="006461F8">
              <w:rPr>
                <w:bCs/>
              </w:rPr>
              <w:t>птиц: наличие крыль</w:t>
            </w:r>
            <w:r w:rsidRPr="006461F8">
              <w:t>ев, пуха и перьев на теле. Особенности размножения: кладка яиц и выведение птенцов.</w:t>
            </w: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AD082F" w:rsidP="008B6FD6">
            <w:pPr>
              <w:jc w:val="center"/>
              <w:rPr>
                <w:b/>
              </w:rPr>
            </w:pPr>
            <w:r w:rsidRPr="006461F8">
              <w:rPr>
                <w:b/>
                <w:bCs/>
                <w:i/>
              </w:rPr>
              <w:t>Демонстрация</w:t>
            </w:r>
            <w:r w:rsidRPr="006461F8">
              <w:t xml:space="preserve"> чучел птиц. Прослушивание голосов птиц. Показ видеофильмов.</w:t>
            </w: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27</w:t>
            </w:r>
          </w:p>
        </w:tc>
        <w:tc>
          <w:tcPr>
            <w:tcW w:w="3112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Многообразие птиц, среда обитания, образ жизни, питание, приспособление к среде обитания.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AD082F" w:rsidRDefault="00B077CB" w:rsidP="00AD082F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 xml:space="preserve"> </w:t>
            </w: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28</w:t>
            </w:r>
          </w:p>
        </w:tc>
        <w:tc>
          <w:tcPr>
            <w:tcW w:w="3112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Птицы перелетные и непере</w:t>
            </w:r>
            <w:r w:rsidRPr="006461F8">
              <w:softHyphen/>
              <w:t>летные (зимующие, оседлые).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AD082F" w:rsidP="008B6FD6">
            <w:pPr>
              <w:jc w:val="center"/>
              <w:rPr>
                <w:b/>
              </w:rPr>
            </w:pPr>
            <w:r>
              <w:rPr>
                <w:b/>
                <w:bCs/>
                <w:i/>
              </w:rPr>
              <w:t xml:space="preserve">Практическая </w:t>
            </w:r>
            <w:r w:rsidRPr="006461F8">
              <w:rPr>
                <w:b/>
                <w:bCs/>
                <w:i/>
              </w:rPr>
              <w:t xml:space="preserve"> </w:t>
            </w:r>
            <w:r>
              <w:rPr>
                <w:b/>
                <w:i/>
              </w:rPr>
              <w:t>работа</w:t>
            </w:r>
            <w:r w:rsidRPr="006461F8">
              <w:rPr>
                <w:b/>
                <w:i/>
              </w:rPr>
              <w:t>.</w:t>
            </w:r>
            <w:r w:rsidRPr="006461F8">
              <w:t xml:space="preserve"> Подкормка зимующих птиц</w:t>
            </w: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29</w:t>
            </w:r>
          </w:p>
        </w:tc>
        <w:tc>
          <w:tcPr>
            <w:tcW w:w="3112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Птицы леса: </w:t>
            </w:r>
            <w:r w:rsidRPr="006461F8">
              <w:t>большой пестрый дятел, синица.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30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Хищные птицы: </w:t>
            </w:r>
            <w:r w:rsidRPr="006461F8">
              <w:t>сова, орел.</w:t>
            </w:r>
          </w:p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31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Птицы, кормящиеся в воздухе: </w:t>
            </w:r>
            <w:r w:rsidRPr="006461F8">
              <w:t>ласточка, стриж.</w:t>
            </w:r>
          </w:p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32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Водоплавающие птицы: </w:t>
            </w:r>
            <w:r w:rsidRPr="006461F8">
              <w:t>утка-кряква, лебедь, пеликан.</w:t>
            </w:r>
          </w:p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33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Птицы, обитающие близ жилища человека: </w:t>
            </w:r>
            <w:r w:rsidRPr="006461F8">
              <w:t>голубь, воро</w:t>
            </w:r>
            <w:r w:rsidRPr="006461F8">
              <w:softHyphen/>
              <w:t>на, воробей, трясогузка или другие местные представители пернатых.</w:t>
            </w:r>
          </w:p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34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Гнездование и забота о потомстве. Охрана птиц.</w:t>
            </w:r>
          </w:p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Особенности образа жизни каждой группы птиц.</w:t>
            </w: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35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Птицы в живом уголке. </w:t>
            </w:r>
          </w:p>
          <w:p w:rsidR="00B077CB" w:rsidRPr="006461F8" w:rsidRDefault="00B077CB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</w:p>
        </w:tc>
        <w:tc>
          <w:tcPr>
            <w:tcW w:w="2566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Попугаи, канарейки, щеглы. Уход за ними.</w:t>
            </w: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AD082F" w:rsidP="008B6FD6">
            <w:pPr>
              <w:jc w:val="center"/>
              <w:rPr>
                <w:b/>
              </w:rPr>
            </w:pPr>
            <w:r>
              <w:rPr>
                <w:b/>
                <w:bCs/>
                <w:i/>
              </w:rPr>
              <w:t>Практическая</w:t>
            </w:r>
            <w:r w:rsidRPr="006461F8">
              <w:rPr>
                <w:b/>
                <w:bCs/>
                <w:i/>
              </w:rPr>
              <w:t xml:space="preserve"> </w:t>
            </w:r>
            <w:r>
              <w:rPr>
                <w:b/>
                <w:i/>
              </w:rPr>
              <w:t>работа</w:t>
            </w:r>
            <w:r w:rsidRPr="006461F8">
              <w:rPr>
                <w:b/>
                <w:i/>
              </w:rPr>
              <w:t xml:space="preserve">. </w:t>
            </w:r>
            <w:r>
              <w:t xml:space="preserve"> </w:t>
            </w:r>
            <w:r w:rsidRPr="006461F8">
              <w:t xml:space="preserve"> Наблюдение и уход за птицами в живом уголке.</w:t>
            </w: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36</w:t>
            </w:r>
          </w:p>
        </w:tc>
        <w:tc>
          <w:tcPr>
            <w:tcW w:w="3112" w:type="dxa"/>
          </w:tcPr>
          <w:p w:rsidR="00B077CB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Домашние птицы. </w:t>
            </w:r>
          </w:p>
        </w:tc>
        <w:tc>
          <w:tcPr>
            <w:tcW w:w="2566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Курица, гусь, утка, индюшка.</w:t>
            </w: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AD082F" w:rsidP="008B6FD6">
            <w:pPr>
              <w:jc w:val="center"/>
              <w:rPr>
                <w:b/>
              </w:rPr>
            </w:pPr>
            <w:r w:rsidRPr="006461F8">
              <w:rPr>
                <w:b/>
                <w:bCs/>
                <w:i/>
              </w:rPr>
              <w:t>Демонстрация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скелета курицы</w:t>
            </w: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37</w:t>
            </w:r>
          </w:p>
        </w:tc>
        <w:tc>
          <w:tcPr>
            <w:tcW w:w="3112" w:type="dxa"/>
          </w:tcPr>
          <w:p w:rsidR="00B077CB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Особеннос</w:t>
            </w:r>
            <w:r w:rsidRPr="006461F8">
              <w:softHyphen/>
              <w:t xml:space="preserve">ти внешнего строения, питания, </w:t>
            </w:r>
            <w:r w:rsidRPr="006461F8">
              <w:lastRenderedPageBreak/>
              <w:t xml:space="preserve">размножения и развития. 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lastRenderedPageBreak/>
              <w:t>38</w:t>
            </w:r>
          </w:p>
        </w:tc>
        <w:tc>
          <w:tcPr>
            <w:tcW w:w="3112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Стро</w:t>
            </w:r>
            <w:r w:rsidRPr="006461F8">
              <w:softHyphen/>
              <w:t>ение яйца (на примере куриного).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39</w:t>
            </w:r>
          </w:p>
        </w:tc>
        <w:tc>
          <w:tcPr>
            <w:tcW w:w="3112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Уход за домашними птицами.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40</w:t>
            </w:r>
          </w:p>
        </w:tc>
        <w:tc>
          <w:tcPr>
            <w:tcW w:w="3112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Содержание, кормление, разведение.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B077CB" w:rsidP="008B6FD6">
            <w:pPr>
              <w:jc w:val="center"/>
              <w:rPr>
                <w:b/>
              </w:rPr>
            </w:pPr>
          </w:p>
        </w:tc>
      </w:tr>
      <w:tr w:rsidR="00B077CB" w:rsidRPr="003C264D" w:rsidTr="00636200">
        <w:trPr>
          <w:trHeight w:val="276"/>
        </w:trPr>
        <w:tc>
          <w:tcPr>
            <w:tcW w:w="695" w:type="dxa"/>
          </w:tcPr>
          <w:p w:rsidR="00B077CB" w:rsidRDefault="00B077CB" w:rsidP="008B6FD6">
            <w:r>
              <w:t>41</w:t>
            </w:r>
          </w:p>
        </w:tc>
        <w:tc>
          <w:tcPr>
            <w:tcW w:w="3112" w:type="dxa"/>
          </w:tcPr>
          <w:p w:rsidR="00B077CB" w:rsidRPr="006461F8" w:rsidRDefault="00AD082F" w:rsidP="00B077CB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Значение птицеводств</w:t>
            </w:r>
            <w:r>
              <w:t>а</w:t>
            </w:r>
          </w:p>
        </w:tc>
        <w:tc>
          <w:tcPr>
            <w:tcW w:w="2566" w:type="dxa"/>
          </w:tcPr>
          <w:p w:rsidR="00B077CB" w:rsidRPr="006461F8" w:rsidRDefault="00B077CB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B077CB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B077CB" w:rsidRPr="003C264D" w:rsidRDefault="00AD082F" w:rsidP="008B6FD6">
            <w:pPr>
              <w:jc w:val="center"/>
              <w:rPr>
                <w:b/>
              </w:rPr>
            </w:pPr>
            <w:r w:rsidRPr="006461F8">
              <w:rPr>
                <w:b/>
                <w:i/>
              </w:rPr>
              <w:t>Экскурсия</w:t>
            </w:r>
            <w:r w:rsidRPr="006461F8">
              <w:t xml:space="preserve">  с целью  наблюдения за поведением птиц в природе (или экскурсия на птицеферму).</w:t>
            </w: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8B6FD6">
            <w:pPr>
              <w:jc w:val="center"/>
              <w:rPr>
                <w:b/>
                <w:i/>
              </w:rPr>
            </w:pPr>
            <w:r w:rsidRPr="006461F8">
              <w:rPr>
                <w:b/>
                <w:i/>
              </w:rPr>
              <w:t>Млекопитающие животные</w:t>
            </w:r>
            <w:r>
              <w:rPr>
                <w:b/>
                <w:i/>
              </w:rPr>
              <w:t xml:space="preserve">   (17ч)</w:t>
            </w: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t>42</w:t>
            </w:r>
          </w:p>
        </w:tc>
        <w:tc>
          <w:tcPr>
            <w:tcW w:w="3112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признаки млекопитающих (рождение живых детенышей и вскармливание их молоком).</w:t>
            </w:r>
          </w:p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AD082F" w:rsidRPr="006461F8" w:rsidRDefault="00AD082F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Общие сведения. Разнообразие млекопитающих животных.</w:t>
            </w: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D082F" w:rsidRPr="006461F8" w:rsidRDefault="00AD082F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>Демонстрация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видеофильмов о жизни млекопитающих жи</w:t>
            </w:r>
            <w:r w:rsidRPr="006461F8">
              <w:softHyphen/>
              <w:t>вотных.</w:t>
            </w:r>
          </w:p>
          <w:p w:rsidR="00AD082F" w:rsidRPr="006461F8" w:rsidRDefault="00AD082F" w:rsidP="0063620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t>43</w:t>
            </w:r>
          </w:p>
        </w:tc>
        <w:tc>
          <w:tcPr>
            <w:tcW w:w="3112" w:type="dxa"/>
          </w:tcPr>
          <w:p w:rsidR="00AD082F" w:rsidRPr="006461F8" w:rsidRDefault="00AD082F" w:rsidP="00636200">
            <w:pPr>
              <w:shd w:val="clear" w:color="auto" w:fill="FFFFFF"/>
              <w:spacing w:line="276" w:lineRule="auto"/>
              <w:rPr>
                <w:i/>
                <w:iCs/>
              </w:rPr>
            </w:pPr>
            <w:r w:rsidRPr="006461F8">
              <w:rPr>
                <w:i/>
              </w:rPr>
              <w:t>Дикие млекопитающие животные</w:t>
            </w:r>
          </w:p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t>Классификация млекопитающих животных: дикие (грызуны, зайцеобразные, хищные, пушные и морские звери, приматы) и сельскохозяйственные.</w:t>
            </w:r>
          </w:p>
          <w:p w:rsidR="00AD082F" w:rsidRPr="006461F8" w:rsidRDefault="00AD082F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b/>
                <w:bCs/>
                <w:i/>
              </w:rPr>
              <w:t xml:space="preserve">Практические работы. </w:t>
            </w:r>
            <w:r w:rsidRPr="006461F8">
              <w:t xml:space="preserve">Зарисовки в тетрадях. Игры (зоологическое 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  <w:r w:rsidRPr="006461F8">
              <w:t>лото и др.).</w:t>
            </w:r>
          </w:p>
          <w:p w:rsidR="00AD082F" w:rsidRPr="006461F8" w:rsidRDefault="00AD082F" w:rsidP="008B6FD6">
            <w:pPr>
              <w:jc w:val="center"/>
              <w:rPr>
                <w:b/>
                <w:i/>
              </w:rPr>
            </w:pP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t>44</w:t>
            </w:r>
          </w:p>
        </w:tc>
        <w:tc>
          <w:tcPr>
            <w:tcW w:w="3112" w:type="dxa"/>
          </w:tcPr>
          <w:p w:rsidR="00AD082F" w:rsidRPr="006461F8" w:rsidRDefault="00AD082F" w:rsidP="00636200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Грызуны. </w:t>
            </w:r>
          </w:p>
          <w:p w:rsidR="00AD082F" w:rsidRPr="006461F8" w:rsidRDefault="00AD082F" w:rsidP="00AD082F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AD082F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признаки грызунов: внешний вид, среда оби</w:t>
            </w:r>
            <w:r w:rsidRPr="006461F8">
              <w:softHyphen/>
              <w:t>тания, образ жизни, питание, размножение.</w:t>
            </w: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D082F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</w:rPr>
              <w:t>Практическая работа</w:t>
            </w:r>
            <w:r w:rsidRPr="006461F8">
              <w:rPr>
                <w:b/>
                <w:bCs/>
                <w:i/>
              </w:rPr>
              <w:t xml:space="preserve">. </w:t>
            </w:r>
            <w:r w:rsidRPr="006461F8">
              <w:t xml:space="preserve">Зарисовки в тетрадях. </w:t>
            </w: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t>45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 xml:space="preserve">Мышь (полевая и серая полевка), белка, суслик, бобр.. </w:t>
            </w:r>
          </w:p>
          <w:p w:rsidR="00AD082F" w:rsidRPr="006461F8" w:rsidRDefault="00AD082F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AD082F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От</w:t>
            </w:r>
            <w:r w:rsidRPr="006461F8">
              <w:softHyphen/>
              <w:t>личительные особенности каждого животного. Значение грызунов в природе и хозяйственной деятельности человека</w:t>
            </w: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D082F" w:rsidRPr="006461F8" w:rsidRDefault="00AD082F" w:rsidP="008B6FD6">
            <w:pPr>
              <w:jc w:val="center"/>
              <w:rPr>
                <w:b/>
                <w:i/>
              </w:rPr>
            </w:pP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t>46</w:t>
            </w:r>
          </w:p>
        </w:tc>
        <w:tc>
          <w:tcPr>
            <w:tcW w:w="3112" w:type="dxa"/>
          </w:tcPr>
          <w:p w:rsidR="00AD082F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Польза и вред, приносимые грызунами. Охрана белок и бобров.</w:t>
            </w:r>
          </w:p>
        </w:tc>
        <w:tc>
          <w:tcPr>
            <w:tcW w:w="2566" w:type="dxa"/>
          </w:tcPr>
          <w:p w:rsidR="00AD082F" w:rsidRPr="006461F8" w:rsidRDefault="00AD082F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D082F" w:rsidRPr="006461F8" w:rsidRDefault="00AD082F" w:rsidP="008B6FD6">
            <w:pPr>
              <w:jc w:val="center"/>
              <w:rPr>
                <w:b/>
                <w:i/>
              </w:rPr>
            </w:pP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t>47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Зайцеобразные. </w:t>
            </w:r>
          </w:p>
          <w:p w:rsidR="00AD082F" w:rsidRPr="006461F8" w:rsidRDefault="00AD082F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AD082F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признаки: внешний вид, среда обита</w:t>
            </w:r>
            <w:r w:rsidRPr="006461F8">
              <w:softHyphen/>
              <w:t xml:space="preserve">ния, образ жизни, питание, </w:t>
            </w:r>
            <w:r w:rsidRPr="006461F8">
              <w:lastRenderedPageBreak/>
              <w:t>значение в природе (заяц-русак, за</w:t>
            </w:r>
            <w:r w:rsidRPr="006461F8">
              <w:softHyphen/>
              <w:t>яц-беляк).</w:t>
            </w: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2714" w:type="dxa"/>
          </w:tcPr>
          <w:p w:rsidR="00AD082F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</w:rPr>
              <w:t>Практическая работа</w:t>
            </w:r>
            <w:r w:rsidRPr="006461F8">
              <w:rPr>
                <w:b/>
                <w:bCs/>
                <w:i/>
              </w:rPr>
              <w:t xml:space="preserve">. </w:t>
            </w:r>
            <w:r w:rsidRPr="006461F8">
              <w:t xml:space="preserve">Зарисовки в тетрадях. </w:t>
            </w:r>
          </w:p>
        </w:tc>
      </w:tr>
      <w:tr w:rsidR="00AD082F" w:rsidRPr="003C264D" w:rsidTr="00636200">
        <w:trPr>
          <w:trHeight w:val="276"/>
        </w:trPr>
        <w:tc>
          <w:tcPr>
            <w:tcW w:w="695" w:type="dxa"/>
          </w:tcPr>
          <w:p w:rsidR="00AD082F" w:rsidRDefault="00636200" w:rsidP="008B6FD6">
            <w:r>
              <w:lastRenderedPageBreak/>
              <w:t>48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  <w:iCs/>
              </w:rPr>
              <w:t>Хищные звери.</w:t>
            </w:r>
            <w:r w:rsidRPr="006461F8">
              <w:t xml:space="preserve"> Черты сходства и различия.</w:t>
            </w:r>
          </w:p>
          <w:p w:rsidR="00AD082F" w:rsidRPr="006461F8" w:rsidRDefault="00AD082F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AD082F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признаки хищных зверей. Внешний вид, отличительные особенности. Особенности некоторых из них. Об</w:t>
            </w:r>
            <w:r w:rsidRPr="006461F8">
              <w:softHyphen/>
              <w:t>раз жизни. Добыча пиши</w:t>
            </w:r>
          </w:p>
        </w:tc>
        <w:tc>
          <w:tcPr>
            <w:tcW w:w="836" w:type="dxa"/>
          </w:tcPr>
          <w:p w:rsidR="00AD082F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AD082F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</w:rPr>
              <w:t>Практическая работа.</w:t>
            </w:r>
            <w:r w:rsidRPr="006461F8">
              <w:t xml:space="preserve"> Зарисовки в тетрадях. </w:t>
            </w: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49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Псовые</w:t>
            </w:r>
            <w:r w:rsidRPr="006461F8">
              <w:t xml:space="preserve"> (собачьи): </w:t>
            </w:r>
            <w:r w:rsidRPr="006461F8">
              <w:rPr>
                <w:bCs/>
              </w:rPr>
              <w:t>волк,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лисица.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50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Медвежьи</w:t>
            </w:r>
            <w:r w:rsidRPr="006461F8">
              <w:t>: медведи (бурый, белый).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51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</w:rPr>
              <w:t>Кошачьи</w:t>
            </w:r>
            <w:r w:rsidRPr="006461F8">
              <w:t xml:space="preserve">: снежный барс, рысь, </w:t>
            </w:r>
            <w:r w:rsidRPr="006461F8">
              <w:rPr>
                <w:bCs/>
              </w:rPr>
              <w:t>лев,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 xml:space="preserve">тигр. 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Сравнительные характеристики.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52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Пушные звери: </w:t>
            </w:r>
            <w:r w:rsidRPr="006461F8">
              <w:t xml:space="preserve">соболь, куница, норка, песец. 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Пушные звери в природе. Разведение на зверофермах.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36200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Практическая работа</w:t>
            </w:r>
            <w:r w:rsidRPr="006461F8">
              <w:rPr>
                <w:b/>
                <w:bCs/>
                <w:i/>
              </w:rPr>
              <w:t xml:space="preserve">. </w:t>
            </w:r>
            <w:r w:rsidRPr="006461F8">
              <w:t xml:space="preserve">Зарисовки в тетрадях. </w:t>
            </w:r>
          </w:p>
          <w:p w:rsidR="00636200" w:rsidRPr="00636200" w:rsidRDefault="00636200" w:rsidP="00636200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53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Копытные (парнокопытные, непарнокопытные) дикие животные: </w:t>
            </w:r>
            <w:r w:rsidRPr="006461F8">
              <w:t>кабан, лось. Охрана животных.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признаки, внешний вид и отли</w:t>
            </w:r>
            <w:r w:rsidRPr="006461F8">
              <w:softHyphen/>
              <w:t xml:space="preserve">чительные особенности. Образ жизни, питание, </w:t>
            </w:r>
            <w:r w:rsidRPr="006461F8">
              <w:rPr>
                <w:bCs/>
              </w:rPr>
              <w:t>места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обитания.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54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Морские животные. </w:t>
            </w:r>
            <w:r w:rsidRPr="006461F8">
              <w:t xml:space="preserve">Ластоногие: тюлень, морж. 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Общие при</w:t>
            </w:r>
            <w:r w:rsidRPr="006461F8">
              <w:softHyphen/>
              <w:t>знаки, внешний вид, среда обитания, питание, размножение и раз</w:t>
            </w:r>
            <w:r w:rsidRPr="006461F8">
              <w:softHyphen/>
              <w:t>витие. Отличительные особенности, распространение и значение.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</w:rPr>
              <w:t>Практическая работа</w:t>
            </w:r>
            <w:r w:rsidRPr="006461F8">
              <w:rPr>
                <w:b/>
                <w:bCs/>
                <w:i/>
              </w:rPr>
              <w:t xml:space="preserve">. </w:t>
            </w:r>
            <w:r w:rsidRPr="006461F8">
              <w:t xml:space="preserve">Зарисовки в тетрадях. </w:t>
            </w: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55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Китообразные: </w:t>
            </w:r>
            <w:r w:rsidRPr="006461F8">
              <w:rPr>
                <w:bCs/>
              </w:rPr>
              <w:t>кит,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дельфин. Значение китообразных.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Внешний вид, места обитания, питание. Способ передвижения. </w:t>
            </w:r>
            <w:r w:rsidR="00523E35">
              <w:t>1</w:t>
            </w:r>
            <w:r w:rsidRPr="006461F8">
              <w:t>Особенности вскармливания де</w:t>
            </w:r>
            <w:r w:rsidRPr="006461F8">
              <w:softHyphen/>
              <w:t>тенышей.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56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t>Морские животные, занесен</w:t>
            </w:r>
            <w:r w:rsidRPr="006461F8">
              <w:softHyphen/>
              <w:t xml:space="preserve">ные в Красную книгу (нерпа, пятнистый </w:t>
            </w:r>
            <w:r w:rsidRPr="006461F8">
              <w:lastRenderedPageBreak/>
              <w:t>тюлень и др.).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lastRenderedPageBreak/>
              <w:t>Охрана морских млекопитающих.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lastRenderedPageBreak/>
              <w:t>57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  <w:iCs/>
              </w:rPr>
              <w:t xml:space="preserve">Приматы. </w:t>
            </w:r>
            <w:r w:rsidRPr="006461F8">
              <w:t xml:space="preserve">Общая характеристика. </w:t>
            </w: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Знакомство с отличитель</w:t>
            </w:r>
            <w:r w:rsidRPr="006461F8">
              <w:softHyphen/>
              <w:t>ными особенностями различных групп. Питание. Уход за потом</w:t>
            </w:r>
            <w:r w:rsidRPr="006461F8">
              <w:softHyphen/>
              <w:t>ством. Места обитания</w:t>
            </w:r>
            <w:r>
              <w:t>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636200" w:rsidP="008B6FD6">
            <w:r>
              <w:t>58</w:t>
            </w:r>
          </w:p>
        </w:tc>
        <w:tc>
          <w:tcPr>
            <w:tcW w:w="3112" w:type="dxa"/>
          </w:tcPr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>Экскурсия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в зоопарк, краеведческий музей (дельфинарий, мор</w:t>
            </w:r>
            <w:r w:rsidRPr="006461F8">
              <w:softHyphen/>
              <w:t>ской аквариум).</w:t>
            </w:r>
          </w:p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2566" w:type="dxa"/>
          </w:tcPr>
          <w:p w:rsidR="00636200" w:rsidRPr="006461F8" w:rsidRDefault="00636200" w:rsidP="00B077CB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CA4E64">
            <w:pPr>
              <w:shd w:val="clear" w:color="auto" w:fill="FFFFFF"/>
              <w:spacing w:line="276" w:lineRule="auto"/>
              <w:jc w:val="center"/>
              <w:rPr>
                <w:i/>
                <w:iCs/>
              </w:rPr>
            </w:pPr>
            <w:r w:rsidRPr="006461F8">
              <w:rPr>
                <w:b/>
                <w:bCs/>
                <w:i/>
              </w:rPr>
              <w:t>Сельскохозяйственные животные</w:t>
            </w:r>
            <w:r>
              <w:rPr>
                <w:b/>
                <w:bCs/>
                <w:i/>
              </w:rPr>
              <w:t xml:space="preserve">  (7ч)</w:t>
            </w:r>
          </w:p>
          <w:p w:rsidR="00CA4E64" w:rsidRPr="006461F8" w:rsidRDefault="00CA4E64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59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Кролик. </w:t>
            </w:r>
            <w:r w:rsidRPr="006461F8">
              <w:t xml:space="preserve">Внешний вид и характерные особенности кроликов. </w:t>
            </w:r>
          </w:p>
          <w:p w:rsidR="00636200" w:rsidRPr="006461F8" w:rsidRDefault="00636200" w:rsidP="00523E35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Питание. Содержание кроликов. Разведение.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60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Корова. </w:t>
            </w:r>
            <w:r w:rsidRPr="006461F8">
              <w:t xml:space="preserve">Отличительные особенности внешнего строения. </w:t>
            </w:r>
          </w:p>
          <w:p w:rsidR="00636200" w:rsidRPr="006461F8" w:rsidRDefault="00636200" w:rsidP="00523E35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Осо</w:t>
            </w:r>
            <w:r w:rsidRPr="006461F8">
              <w:softHyphen/>
              <w:t>бенности питания. Корма для коров. Молочная продуктивность коров. Вскармливание телят. Некоторые местные породы. Совре</w:t>
            </w:r>
            <w:r w:rsidRPr="006461F8">
              <w:softHyphen/>
              <w:t>менные фермы: содержание коров, телят.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b/>
                <w:bCs/>
                <w:i/>
              </w:rPr>
              <w:t xml:space="preserve">Экскурсия </w:t>
            </w:r>
            <w:r w:rsidRPr="006461F8">
              <w:t>на ферму: участие в раздаче кормов, уборке поме</w:t>
            </w:r>
            <w:r w:rsidRPr="006461F8">
              <w:softHyphen/>
              <w:t>щения (для сельских школ).</w:t>
            </w:r>
          </w:p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>Демонстрация</w:t>
            </w:r>
            <w:r w:rsidRPr="006461F8">
              <w:rPr>
                <w:b/>
                <w:bCs/>
              </w:rPr>
              <w:t xml:space="preserve"> </w:t>
            </w:r>
            <w:r w:rsidRPr="006461F8">
              <w:t>видеофильмов (для городских школ).</w:t>
            </w:r>
          </w:p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61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Овца. </w:t>
            </w:r>
            <w:r w:rsidRPr="006461F8">
              <w:t xml:space="preserve">Характерные особенности внешнего вида. </w:t>
            </w:r>
          </w:p>
          <w:p w:rsidR="00636200" w:rsidRPr="006461F8" w:rsidRDefault="00636200" w:rsidP="00523E35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Распростра</w:t>
            </w:r>
            <w:r w:rsidRPr="006461F8">
              <w:softHyphen/>
              <w:t xml:space="preserve">нение овец. Питание. Способность </w:t>
            </w:r>
            <w:r w:rsidRPr="006461F8">
              <w:rPr>
                <w:b/>
                <w:bCs/>
              </w:rPr>
              <w:t xml:space="preserve">к </w:t>
            </w:r>
            <w:r w:rsidRPr="006461F8">
              <w:t>поеданию низкорослых рас</w:t>
            </w:r>
            <w:r w:rsidRPr="006461F8">
              <w:softHyphen/>
              <w:t>тений, а также растений, имеющих горький и соленый вкус. Зна</w:t>
            </w:r>
            <w:r w:rsidRPr="006461F8">
              <w:softHyphen/>
              <w:t>чение овец в экономике страны. Некоторые породы овец. Содержание овец в зимний и летний периоды.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523E35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62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Свинья. </w:t>
            </w:r>
            <w:r w:rsidRPr="006461F8">
              <w:t>Внешнее строение. Особенности внешнего вида, кож</w:t>
            </w:r>
            <w:r w:rsidRPr="006461F8">
              <w:softHyphen/>
              <w:t xml:space="preserve">ного покрова (жировая прослойка). 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Уход и кормление (откорм). Свиноводческие фермы.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523E35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lastRenderedPageBreak/>
              <w:t>63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>Лошадь.</w:t>
            </w:r>
            <w:r w:rsidRPr="006461F8">
              <w:t xml:space="preserve"> Зна</w:t>
            </w:r>
            <w:r w:rsidRPr="006461F8">
              <w:softHyphen/>
              <w:t xml:space="preserve">чение в народном хозяйстве. 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Внешний вид, особенности</w:t>
            </w:r>
            <w:r>
              <w:t>.</w:t>
            </w:r>
            <w:r w:rsidRPr="006461F8">
              <w:t xml:space="preserve"> Уход и кормление. Верховые лошади, тяжеловозы, рысаки.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64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Северный олень. </w:t>
            </w:r>
            <w:r w:rsidRPr="006461F8">
              <w:t>Внешний вид.</w:t>
            </w:r>
            <w:r>
              <w:t>.</w:t>
            </w:r>
            <w:r w:rsidRPr="006461F8">
              <w:t>Оленеводство.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Особенности питания. Приспособленность к условиям жизни. Значение</w:t>
            </w:r>
            <w:r>
              <w:t>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65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i/>
                <w:iCs/>
              </w:rPr>
              <w:t xml:space="preserve">Верблюд. </w:t>
            </w:r>
            <w:r w:rsidRPr="006461F8">
              <w:t>Приспособлен</w:t>
            </w:r>
            <w:r w:rsidRPr="006461F8">
              <w:softHyphen/>
              <w:t>ность к условиям жизни. Значение для человека.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Внешний вид. Особенности питания.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CA4E64">
            <w:pPr>
              <w:shd w:val="clear" w:color="auto" w:fill="FFFFFF"/>
              <w:spacing w:line="276" w:lineRule="auto"/>
              <w:jc w:val="center"/>
              <w:rPr>
                <w:i/>
                <w:iCs/>
              </w:rPr>
            </w:pPr>
            <w:r w:rsidRPr="006461F8">
              <w:rPr>
                <w:b/>
                <w:i/>
              </w:rPr>
              <w:t>Домашние питомцы</w:t>
            </w:r>
            <w:r>
              <w:rPr>
                <w:b/>
                <w:i/>
              </w:rPr>
              <w:t xml:space="preserve"> (3ч)</w:t>
            </w:r>
          </w:p>
          <w:p w:rsidR="00CA4E64" w:rsidRPr="006461F8" w:rsidRDefault="00CA4E64" w:rsidP="00CA4E64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66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  <w:iCs/>
              </w:rPr>
            </w:pPr>
            <w:r w:rsidRPr="006461F8">
              <w:rPr>
                <w:i/>
                <w:iCs/>
              </w:rPr>
              <w:t xml:space="preserve">Собаки. </w:t>
            </w:r>
            <w:r w:rsidRPr="006461F8">
              <w:t>Содержание и уход. За</w:t>
            </w:r>
            <w:r w:rsidRPr="006461F8">
              <w:softHyphen/>
              <w:t>болевания и оказание первой помощи животным.</w:t>
            </w:r>
          </w:p>
          <w:p w:rsidR="00636200" w:rsidRPr="006461F8" w:rsidRDefault="00636200" w:rsidP="00523E35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Особенности внешнего вида. Породы. Санитарно-гигиенические требования к их содержанию.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636200" w:rsidRPr="003C264D" w:rsidTr="00636200">
        <w:trPr>
          <w:trHeight w:val="276"/>
        </w:trPr>
        <w:tc>
          <w:tcPr>
            <w:tcW w:w="695" w:type="dxa"/>
          </w:tcPr>
          <w:p w:rsidR="00636200" w:rsidRDefault="00523E35" w:rsidP="008B6FD6">
            <w:r>
              <w:t>67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  <w:iCs/>
              </w:rPr>
              <w:t xml:space="preserve">Кошки. </w:t>
            </w:r>
            <w:r w:rsidRPr="006461F8">
              <w:t>Содержание и уход. Заболевания и ока</w:t>
            </w:r>
            <w:r w:rsidRPr="006461F8">
              <w:softHyphen/>
              <w:t>зание им первой помощи.</w:t>
            </w:r>
          </w:p>
          <w:p w:rsidR="00523E35" w:rsidRDefault="00523E35" w:rsidP="00523E35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t>.</w:t>
            </w:r>
          </w:p>
          <w:p w:rsidR="00636200" w:rsidRPr="006461F8" w:rsidRDefault="00636200" w:rsidP="00636200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  <w:tc>
          <w:tcPr>
            <w:tcW w:w="2566" w:type="dxa"/>
          </w:tcPr>
          <w:p w:rsidR="00636200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Особенности внешнего вида. Породы. Санитарно-гигиенические требования.</w:t>
            </w:r>
          </w:p>
        </w:tc>
        <w:tc>
          <w:tcPr>
            <w:tcW w:w="836" w:type="dxa"/>
          </w:tcPr>
          <w:p w:rsidR="00636200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636200" w:rsidRPr="006461F8" w:rsidRDefault="00636200" w:rsidP="008B6FD6">
            <w:pPr>
              <w:jc w:val="center"/>
              <w:rPr>
                <w:b/>
                <w:i/>
              </w:rPr>
            </w:pPr>
          </w:p>
        </w:tc>
      </w:tr>
      <w:tr w:rsidR="00523E35" w:rsidRPr="003C264D" w:rsidTr="00636200">
        <w:trPr>
          <w:trHeight w:val="276"/>
        </w:trPr>
        <w:tc>
          <w:tcPr>
            <w:tcW w:w="695" w:type="dxa"/>
          </w:tcPr>
          <w:p w:rsidR="00523E35" w:rsidRDefault="00523E35" w:rsidP="008B6FD6">
            <w:r>
              <w:t>68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i/>
              </w:rPr>
              <w:t>Животные в живом уголке</w:t>
            </w:r>
            <w:r w:rsidRPr="006461F8">
              <w:t xml:space="preserve"> (хомяки, черепахи, белые мыши, белки и др.). </w:t>
            </w:r>
          </w:p>
        </w:tc>
        <w:tc>
          <w:tcPr>
            <w:tcW w:w="2566" w:type="dxa"/>
          </w:tcPr>
          <w:p w:rsidR="00523E35" w:rsidRPr="006461F8" w:rsidRDefault="00523E35" w:rsidP="00B077CB">
            <w:pPr>
              <w:shd w:val="clear" w:color="auto" w:fill="FFFFFF"/>
              <w:spacing w:line="276" w:lineRule="auto"/>
              <w:jc w:val="both"/>
            </w:pPr>
            <w:r w:rsidRPr="006461F8">
              <w:t>Образ жизни. Уход. Кормление. Уборка их жилища</w:t>
            </w:r>
          </w:p>
        </w:tc>
        <w:tc>
          <w:tcPr>
            <w:tcW w:w="836" w:type="dxa"/>
          </w:tcPr>
          <w:p w:rsidR="00523E35" w:rsidRDefault="00523E35" w:rsidP="008B6FD6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714" w:type="dxa"/>
          </w:tcPr>
          <w:p w:rsidR="00523E35" w:rsidRPr="006461F8" w:rsidRDefault="00523E35" w:rsidP="008B6FD6">
            <w:pPr>
              <w:jc w:val="center"/>
              <w:rPr>
                <w:b/>
                <w:i/>
              </w:rPr>
            </w:pPr>
          </w:p>
        </w:tc>
      </w:tr>
    </w:tbl>
    <w:p w:rsidR="00B077CB" w:rsidRDefault="00B077CB" w:rsidP="007C1D16">
      <w:pPr>
        <w:pStyle w:val="a8"/>
        <w:spacing w:after="0" w:line="276" w:lineRule="auto"/>
        <w:rPr>
          <w:b/>
          <w:bCs/>
        </w:rPr>
      </w:pPr>
    </w:p>
    <w:p w:rsidR="00B077CB" w:rsidRDefault="00B077CB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7C1D16">
      <w:pPr>
        <w:pStyle w:val="a8"/>
        <w:spacing w:after="0" w:line="276" w:lineRule="auto"/>
        <w:rPr>
          <w:b/>
          <w:bCs/>
        </w:rPr>
      </w:pPr>
    </w:p>
    <w:p w:rsidR="009A67B9" w:rsidRDefault="009A67B9" w:rsidP="007C1D16">
      <w:pPr>
        <w:pStyle w:val="a8"/>
        <w:spacing w:after="0" w:line="276" w:lineRule="auto"/>
        <w:rPr>
          <w:b/>
          <w:bCs/>
        </w:rPr>
      </w:pPr>
    </w:p>
    <w:p w:rsidR="009A67B9" w:rsidRDefault="009A67B9" w:rsidP="007C1D16">
      <w:pPr>
        <w:pStyle w:val="a8"/>
        <w:spacing w:after="0" w:line="276" w:lineRule="auto"/>
        <w:rPr>
          <w:b/>
          <w:bCs/>
        </w:rPr>
      </w:pPr>
    </w:p>
    <w:p w:rsidR="009A67B9" w:rsidRDefault="009A67B9" w:rsidP="007C1D16">
      <w:pPr>
        <w:pStyle w:val="a8"/>
        <w:spacing w:after="0" w:line="276" w:lineRule="auto"/>
        <w:rPr>
          <w:b/>
          <w:bCs/>
        </w:rPr>
      </w:pPr>
    </w:p>
    <w:p w:rsidR="009A67B9" w:rsidRDefault="009A67B9" w:rsidP="007C1D16">
      <w:pPr>
        <w:pStyle w:val="a8"/>
        <w:spacing w:after="0" w:line="276" w:lineRule="auto"/>
        <w:rPr>
          <w:b/>
          <w:bCs/>
        </w:rPr>
      </w:pPr>
    </w:p>
    <w:p w:rsidR="00523E35" w:rsidRDefault="00523E35" w:rsidP="00523E35">
      <w:pPr>
        <w:pStyle w:val="a8"/>
        <w:spacing w:after="0" w:line="276" w:lineRule="auto"/>
        <w:jc w:val="center"/>
        <w:rPr>
          <w:b/>
          <w:bCs/>
        </w:rPr>
      </w:pPr>
      <w:r>
        <w:rPr>
          <w:b/>
          <w:bCs/>
        </w:rPr>
        <w:t>Тематическое планирование 9 класс</w:t>
      </w:r>
    </w:p>
    <w:p w:rsidR="00523E35" w:rsidRDefault="00523E35" w:rsidP="00523E35">
      <w:pPr>
        <w:pStyle w:val="a8"/>
        <w:spacing w:after="0" w:line="276" w:lineRule="auto"/>
        <w:rPr>
          <w:b/>
          <w:bCs/>
        </w:rPr>
      </w:pPr>
    </w:p>
    <w:tbl>
      <w:tblPr>
        <w:tblpPr w:leftFromText="180" w:rightFromText="180" w:vertAnchor="text" w:tblpY="1"/>
        <w:tblOverlap w:val="never"/>
        <w:tblW w:w="99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5"/>
        <w:gridCol w:w="3112"/>
        <w:gridCol w:w="2566"/>
        <w:gridCol w:w="836"/>
        <w:gridCol w:w="2714"/>
      </w:tblGrid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523E35" w:rsidP="00D76928">
            <w:pPr>
              <w:rPr>
                <w:b/>
              </w:rPr>
            </w:pPr>
            <w:r w:rsidRPr="008364B1">
              <w:rPr>
                <w:b/>
              </w:rPr>
              <w:t>№</w:t>
            </w:r>
          </w:p>
        </w:tc>
        <w:tc>
          <w:tcPr>
            <w:tcW w:w="3112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  <w:r w:rsidRPr="003C264D">
              <w:rPr>
                <w:b/>
              </w:rPr>
              <w:t>Тема раздела, тема урока</w:t>
            </w:r>
          </w:p>
        </w:tc>
        <w:tc>
          <w:tcPr>
            <w:tcW w:w="256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  <w:r w:rsidRPr="003C264D">
              <w:rPr>
                <w:b/>
              </w:rPr>
              <w:t>Содержание</w:t>
            </w: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  <w:r w:rsidRPr="003C264D">
              <w:rPr>
                <w:b/>
              </w:rPr>
              <w:t>Кол-во часов</w:t>
            </w: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  <w:r w:rsidRPr="003C264D">
              <w:rPr>
                <w:b/>
              </w:rPr>
              <w:t>Практическая часть</w:t>
            </w: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523E35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bCs/>
              </w:rPr>
              <w:t>Введение</w:t>
            </w:r>
            <w:r>
              <w:rPr>
                <w:b/>
                <w:bCs/>
              </w:rPr>
              <w:t xml:space="preserve">  (1ч)</w:t>
            </w:r>
          </w:p>
          <w:p w:rsidR="00CA4E64" w:rsidRPr="003C264D" w:rsidRDefault="00CA4E64" w:rsidP="00D76928">
            <w:pPr>
              <w:jc w:val="center"/>
              <w:rPr>
                <w:b/>
              </w:rPr>
            </w:pP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3112" w:type="dxa"/>
          </w:tcPr>
          <w:p w:rsidR="00523E35" w:rsidRPr="006461F8" w:rsidRDefault="00523E35" w:rsidP="00523E35">
            <w:pPr>
              <w:shd w:val="clear" w:color="auto" w:fill="FFFFFF"/>
              <w:spacing w:line="276" w:lineRule="auto"/>
              <w:jc w:val="both"/>
              <w:rPr>
                <w:b/>
                <w:bCs/>
              </w:rPr>
            </w:pPr>
            <w:r w:rsidRPr="006461F8">
              <w:t xml:space="preserve">Роль и место человека в природе. </w:t>
            </w:r>
          </w:p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7B3496" w:rsidP="00D76928">
            <w:pPr>
              <w:jc w:val="center"/>
              <w:rPr>
                <w:b/>
              </w:rPr>
            </w:pPr>
            <w:r w:rsidRPr="006461F8">
              <w:t>Значение знаний о своем организме и укреплении здоровья.</w:t>
            </w: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</w:tr>
      <w:tr w:rsidR="00D30E64" w:rsidRPr="003C264D" w:rsidTr="00F478BD">
        <w:trPr>
          <w:trHeight w:val="276"/>
        </w:trPr>
        <w:tc>
          <w:tcPr>
            <w:tcW w:w="9923" w:type="dxa"/>
            <w:gridSpan w:val="5"/>
          </w:tcPr>
          <w:p w:rsidR="00D30E64" w:rsidRPr="003C264D" w:rsidRDefault="00D30E64" w:rsidP="00D76928">
            <w:pPr>
              <w:jc w:val="center"/>
              <w:rPr>
                <w:b/>
              </w:rPr>
            </w:pPr>
            <w:r w:rsidRPr="006461F8">
              <w:rPr>
                <w:b/>
                <w:bCs/>
              </w:rPr>
              <w:t xml:space="preserve">Общее знакомство </w:t>
            </w:r>
            <w:r w:rsidRPr="006461F8">
              <w:t xml:space="preserve">с </w:t>
            </w:r>
            <w:r w:rsidRPr="006461F8">
              <w:rPr>
                <w:b/>
                <w:bCs/>
              </w:rPr>
              <w:t>организмом человека</w:t>
            </w:r>
            <w:r>
              <w:rPr>
                <w:b/>
                <w:bCs/>
              </w:rPr>
              <w:t>(3ч)</w:t>
            </w: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112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</w:rPr>
            </w:pPr>
            <w:r w:rsidRPr="006461F8">
              <w:t xml:space="preserve">Краткие сведения о клетке и тканях человека. </w:t>
            </w:r>
          </w:p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112" w:type="dxa"/>
          </w:tcPr>
          <w:p w:rsidR="00523E35" w:rsidRPr="003C264D" w:rsidRDefault="007B3496" w:rsidP="007B3496">
            <w:pPr>
              <w:jc w:val="center"/>
              <w:rPr>
                <w:b/>
              </w:rPr>
            </w:pPr>
            <w:r w:rsidRPr="006461F8">
              <w:t>Основные системы органов че</w:t>
            </w:r>
            <w:r w:rsidRPr="006461F8">
              <w:softHyphen/>
              <w:t>ло</w:t>
            </w:r>
            <w:r w:rsidRPr="006461F8">
              <w:softHyphen/>
              <w:t>ве</w:t>
            </w:r>
            <w:r w:rsidRPr="006461F8">
              <w:softHyphen/>
              <w:t xml:space="preserve">ка. </w:t>
            </w:r>
          </w:p>
        </w:tc>
        <w:tc>
          <w:tcPr>
            <w:tcW w:w="2566" w:type="dxa"/>
          </w:tcPr>
          <w:p w:rsidR="00523E35" w:rsidRPr="003C264D" w:rsidRDefault="007B3496" w:rsidP="00D76928">
            <w:pPr>
              <w:jc w:val="center"/>
              <w:rPr>
                <w:b/>
              </w:rPr>
            </w:pPr>
            <w:proofErr w:type="gramStart"/>
            <w:r w:rsidRPr="006461F8">
              <w:t>Органы опоры и движе</w:t>
            </w:r>
            <w:r w:rsidRPr="006461F8">
              <w:softHyphen/>
              <w:t>ния, дыхания, кровообращения, пищеварения, выделения, раз</w:t>
            </w:r>
            <w:r w:rsidRPr="006461F8">
              <w:softHyphen/>
              <w:t>м</w:t>
            </w:r>
            <w:r w:rsidRPr="006461F8">
              <w:softHyphen/>
              <w:t>но</w:t>
            </w:r>
            <w:r w:rsidRPr="006461F8">
              <w:softHyphen/>
              <w:t>жения, нервная система, органы чувств.</w:t>
            </w:r>
            <w:proofErr w:type="gramEnd"/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3112" w:type="dxa"/>
          </w:tcPr>
          <w:p w:rsidR="00523E35" w:rsidRPr="003C264D" w:rsidRDefault="007B3496" w:rsidP="00D76928">
            <w:pPr>
              <w:jc w:val="center"/>
              <w:rPr>
                <w:b/>
              </w:rPr>
            </w:pPr>
            <w:r w:rsidRPr="006461F8">
              <w:t>Расположение внутрен</w:t>
            </w:r>
            <w:r w:rsidRPr="006461F8">
              <w:softHyphen/>
              <w:t>них органов в теле человека.</w:t>
            </w:r>
          </w:p>
        </w:tc>
        <w:tc>
          <w:tcPr>
            <w:tcW w:w="256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CA4E64">
            <w:pPr>
              <w:shd w:val="clear" w:color="auto" w:fill="FFFFFF"/>
              <w:spacing w:line="276" w:lineRule="auto"/>
              <w:jc w:val="center"/>
              <w:rPr>
                <w:b/>
                <w:i/>
              </w:rPr>
            </w:pPr>
            <w:r w:rsidRPr="006461F8">
              <w:rPr>
                <w:b/>
              </w:rPr>
              <w:t>Опора и движение</w:t>
            </w:r>
            <w:r>
              <w:rPr>
                <w:b/>
              </w:rPr>
              <w:t xml:space="preserve"> (15ч)</w:t>
            </w:r>
          </w:p>
          <w:p w:rsidR="00CA4E64" w:rsidRPr="003C264D" w:rsidRDefault="00CA4E64" w:rsidP="00CA4E64">
            <w:pPr>
              <w:jc w:val="center"/>
              <w:rPr>
                <w:b/>
              </w:rPr>
            </w:pPr>
            <w:r w:rsidRPr="006461F8">
              <w:rPr>
                <w:b/>
                <w:i/>
              </w:rPr>
              <w:t>Скелет человека</w:t>
            </w:r>
            <w:r>
              <w:rPr>
                <w:b/>
                <w:i/>
              </w:rPr>
              <w:t xml:space="preserve">  (10ч)</w:t>
            </w: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3112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Основные части скелета: череп, ске</w:t>
            </w:r>
            <w:r w:rsidRPr="006461F8">
              <w:softHyphen/>
              <w:t>лет туловища (позвоночник, грудная клетка), кости верхних и нижних конеч</w:t>
            </w:r>
            <w:r w:rsidRPr="006461F8">
              <w:softHyphen/>
              <w:t>ностей.</w:t>
            </w:r>
          </w:p>
          <w:p w:rsidR="007B3496" w:rsidRPr="006461F8" w:rsidRDefault="007B3496" w:rsidP="007B349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  <w:r w:rsidRPr="006461F8">
              <w:t>.</w:t>
            </w:r>
          </w:p>
          <w:p w:rsidR="00523E35" w:rsidRPr="003C264D" w:rsidRDefault="00523E35" w:rsidP="007B349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7B3496" w:rsidP="007B3496">
            <w:pPr>
              <w:jc w:val="center"/>
              <w:rPr>
                <w:b/>
              </w:rPr>
            </w:pPr>
            <w:r w:rsidRPr="006461F8">
              <w:t>Значение опорных систем в жизни живых организмов: расте</w:t>
            </w:r>
            <w:r w:rsidRPr="006461F8">
              <w:softHyphen/>
              <w:t>ний, животных, че</w:t>
            </w:r>
            <w:r w:rsidRPr="006461F8">
              <w:softHyphen/>
              <w:t>ло</w:t>
            </w:r>
            <w:r w:rsidRPr="006461F8">
              <w:softHyphen/>
              <w:t>ве</w:t>
            </w:r>
            <w:r w:rsidRPr="006461F8">
              <w:softHyphen/>
              <w:t xml:space="preserve">ка. Значение скелета человека. </w:t>
            </w: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3112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Череп.</w:t>
            </w:r>
          </w:p>
          <w:p w:rsidR="00523E35" w:rsidRPr="003C264D" w:rsidRDefault="00523E35" w:rsidP="007B3496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7B349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3112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Скелет туловища</w:t>
            </w:r>
            <w:r w:rsidRPr="006461F8">
              <w:t xml:space="preserve">. </w:t>
            </w:r>
          </w:p>
          <w:p w:rsidR="00523E35" w:rsidRPr="003C264D" w:rsidRDefault="00523E35" w:rsidP="007B3496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7B3496" w:rsidP="00D76928">
            <w:pPr>
              <w:jc w:val="center"/>
              <w:rPr>
                <w:b/>
              </w:rPr>
            </w:pPr>
            <w:r w:rsidRPr="006461F8">
              <w:t>Строение позвоночника. Роль правильной посадки и осанки человека. Меры предупреждения искривления позвоночника. Груд</w:t>
            </w:r>
            <w:r w:rsidRPr="006461F8">
              <w:softHyphen/>
              <w:t>ная клетка и ее значение.</w:t>
            </w: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b/>
                <w:bCs/>
                <w:i/>
              </w:rPr>
              <w:t xml:space="preserve">Практические </w:t>
            </w:r>
            <w:r w:rsidRPr="006461F8">
              <w:rPr>
                <w:b/>
                <w:i/>
              </w:rPr>
              <w:t xml:space="preserve">работы. </w:t>
            </w:r>
            <w:r w:rsidRPr="006461F8">
              <w:t>Определение правильной осанки.</w:t>
            </w:r>
          </w:p>
          <w:p w:rsidR="00523E35" w:rsidRPr="003C264D" w:rsidRDefault="007B3496" w:rsidP="007B3496">
            <w:pPr>
              <w:jc w:val="center"/>
              <w:rPr>
                <w:b/>
              </w:rPr>
            </w:pPr>
            <w:r w:rsidRPr="006461F8">
              <w:t>Изучение внешнего вида позвонков и отдельных костей (реб</w:t>
            </w:r>
            <w:r w:rsidRPr="006461F8">
              <w:softHyphen/>
              <w:t>ра, кости черепа, рук, ног).</w:t>
            </w: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3112" w:type="dxa"/>
          </w:tcPr>
          <w:p w:rsidR="007B3496" w:rsidRPr="003C264D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</w:rPr>
            </w:pPr>
            <w:r w:rsidRPr="006461F8">
              <w:rPr>
                <w:i/>
              </w:rPr>
              <w:t>Кости верхних и нижних конечностей</w:t>
            </w:r>
            <w:r w:rsidRPr="006461F8">
              <w:t xml:space="preserve">. </w:t>
            </w:r>
          </w:p>
          <w:p w:rsidR="00523E35" w:rsidRPr="003C264D" w:rsidRDefault="00523E35" w:rsidP="007B3496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</w:tr>
      <w:tr w:rsidR="00523E35" w:rsidRPr="003C264D" w:rsidTr="00D76928">
        <w:trPr>
          <w:trHeight w:val="276"/>
        </w:trPr>
        <w:tc>
          <w:tcPr>
            <w:tcW w:w="695" w:type="dxa"/>
          </w:tcPr>
          <w:p w:rsidR="00523E35" w:rsidRPr="008364B1" w:rsidRDefault="007B3496" w:rsidP="00D76928">
            <w:pPr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3112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</w:pPr>
            <w:r w:rsidRPr="006461F8">
              <w:t>Соединения костей: по</w:t>
            </w:r>
            <w:r w:rsidRPr="006461F8">
              <w:softHyphen/>
              <w:t xml:space="preserve">движные, </w:t>
            </w:r>
            <w:proofErr w:type="spellStart"/>
            <w:r w:rsidRPr="006461F8">
              <w:t>полуподвижные</w:t>
            </w:r>
            <w:proofErr w:type="spellEnd"/>
            <w:r w:rsidRPr="006461F8">
              <w:t>, неподвижные.</w:t>
            </w:r>
          </w:p>
          <w:p w:rsidR="00523E35" w:rsidRPr="003C264D" w:rsidRDefault="00523E35" w:rsidP="007B3496">
            <w:pPr>
              <w:jc w:val="center"/>
              <w:rPr>
                <w:b/>
              </w:rPr>
            </w:pPr>
          </w:p>
        </w:tc>
        <w:tc>
          <w:tcPr>
            <w:tcW w:w="256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523E35" w:rsidRPr="003C264D" w:rsidRDefault="00523E35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523E35" w:rsidRPr="003C264D" w:rsidRDefault="00523E35" w:rsidP="007B349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7B3496" w:rsidP="00D76928">
            <w:pPr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3112" w:type="dxa"/>
          </w:tcPr>
          <w:p w:rsidR="007B3496" w:rsidRPr="003C264D" w:rsidRDefault="007B3496" w:rsidP="007B3496">
            <w:pPr>
              <w:jc w:val="center"/>
              <w:rPr>
                <w:b/>
              </w:rPr>
            </w:pPr>
            <w:r w:rsidRPr="006461F8">
              <w:t>Развитие и рост костей.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7B3496" w:rsidP="00D76928">
            <w:pPr>
              <w:rPr>
                <w:b/>
              </w:rPr>
            </w:pPr>
            <w:r>
              <w:rPr>
                <w:b/>
              </w:rPr>
              <w:lastRenderedPageBreak/>
              <w:t>11</w:t>
            </w:r>
          </w:p>
        </w:tc>
        <w:tc>
          <w:tcPr>
            <w:tcW w:w="3112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  <w:r w:rsidRPr="006461F8">
              <w:t>Сустав, его строение.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7B3496" w:rsidP="00D76928">
            <w:pPr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3112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  <w:r w:rsidRPr="006461F8">
              <w:t>Связки и их значение.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7B3496" w:rsidP="00D76928">
            <w:pPr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3112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  <w:r w:rsidRPr="006461F8">
              <w:t>Растяжение свя</w:t>
            </w:r>
            <w:r w:rsidRPr="006461F8">
              <w:softHyphen/>
              <w:t>зок, вывих сустава, перелом костей.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7B3496" w:rsidP="00D76928">
            <w:pPr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3112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  <w:r w:rsidRPr="006461F8">
              <w:t>Первая доврачебная помощь при этих травмах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Практическая</w:t>
            </w:r>
            <w:r w:rsidRPr="006461F8">
              <w:rPr>
                <w:b/>
                <w:bCs/>
                <w:i/>
              </w:rPr>
              <w:t xml:space="preserve"> </w:t>
            </w:r>
            <w:r w:rsidRPr="006461F8">
              <w:rPr>
                <w:b/>
                <w:i/>
              </w:rPr>
              <w:t>работ</w:t>
            </w:r>
            <w:r>
              <w:rPr>
                <w:b/>
                <w:i/>
              </w:rPr>
              <w:t>а</w:t>
            </w:r>
            <w:r w:rsidR="00D76928">
              <w:rPr>
                <w:b/>
                <w:i/>
              </w:rPr>
              <w:t>.</w:t>
            </w:r>
            <w:r w:rsidRPr="006461F8">
              <w:t xml:space="preserve"> Наложение шин, повязок.</w:t>
            </w: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Default="00CA4E64" w:rsidP="00CA4E64">
            <w:pPr>
              <w:shd w:val="clear" w:color="auto" w:fill="FFFFFF"/>
              <w:spacing w:line="276" w:lineRule="auto"/>
              <w:jc w:val="center"/>
              <w:rPr>
                <w:b/>
                <w:bCs/>
                <w:i/>
              </w:rPr>
            </w:pPr>
            <w:r w:rsidRPr="006461F8">
              <w:rPr>
                <w:b/>
                <w:bCs/>
                <w:i/>
              </w:rPr>
              <w:t>Мышцы</w:t>
            </w:r>
            <w:r>
              <w:rPr>
                <w:b/>
                <w:bCs/>
                <w:i/>
              </w:rPr>
              <w:t xml:space="preserve"> (5ч)</w:t>
            </w: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3112" w:type="dxa"/>
          </w:tcPr>
          <w:p w:rsidR="007B3496" w:rsidRPr="006461F8" w:rsidRDefault="007B3496" w:rsidP="007B3496">
            <w:pPr>
              <w:shd w:val="clear" w:color="auto" w:fill="FFFFFF"/>
              <w:spacing w:line="276" w:lineRule="auto"/>
              <w:jc w:val="both"/>
            </w:pPr>
            <w:r w:rsidRPr="006461F8">
              <w:t>Движение — важнейшая особенность живых организмов (двигательные реакции растений, движение животных и человека).</w:t>
            </w:r>
          </w:p>
          <w:p w:rsidR="007B3496" w:rsidRPr="006461F8" w:rsidRDefault="007B3496" w:rsidP="007B3496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3112" w:type="dxa"/>
          </w:tcPr>
          <w:p w:rsidR="007B3496" w:rsidRPr="006461F8" w:rsidRDefault="007B3496" w:rsidP="00D76928">
            <w:pPr>
              <w:shd w:val="clear" w:color="auto" w:fill="FFFFFF"/>
              <w:spacing w:line="276" w:lineRule="auto"/>
              <w:jc w:val="both"/>
            </w:pPr>
            <w:r w:rsidRPr="006461F8">
              <w:t>Основные группы мышц в теле человека: мышцы конечнос</w:t>
            </w:r>
            <w:r w:rsidRPr="006461F8">
              <w:softHyphen/>
              <w:t>тей, мышцы шеи и спины, мышцы груди и живота, мышцы го</w:t>
            </w:r>
            <w:r w:rsidRPr="006461F8">
              <w:softHyphen/>
              <w:t>ловы и лица.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3112" w:type="dxa"/>
          </w:tcPr>
          <w:p w:rsidR="007B3496" w:rsidRPr="006461F8" w:rsidRDefault="007B3496" w:rsidP="00D76928">
            <w:pPr>
              <w:shd w:val="clear" w:color="auto" w:fill="FFFFFF"/>
              <w:spacing w:line="276" w:lineRule="auto"/>
              <w:jc w:val="both"/>
            </w:pPr>
            <w:r w:rsidRPr="006461F8">
              <w:t>Работа мышц: сгибание, разгибание, удерживание. Утомление мышц.</w:t>
            </w:r>
          </w:p>
          <w:p w:rsidR="007B3496" w:rsidRPr="006461F8" w:rsidRDefault="007B3496" w:rsidP="007B3496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t>.</w:t>
            </w:r>
          </w:p>
          <w:p w:rsidR="007B3496" w:rsidRPr="006461F8" w:rsidRDefault="007B3496" w:rsidP="00D76928">
            <w:pPr>
              <w:jc w:val="center"/>
            </w:pP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Pr="006461F8" w:rsidRDefault="007B3496" w:rsidP="00D76928">
            <w:pPr>
              <w:shd w:val="clear" w:color="auto" w:fill="FFFFFF"/>
              <w:spacing w:line="276" w:lineRule="auto"/>
              <w:jc w:val="both"/>
              <w:rPr>
                <w:b/>
              </w:rPr>
            </w:pPr>
            <w:r w:rsidRPr="006461F8">
              <w:rPr>
                <w:b/>
                <w:i/>
              </w:rPr>
              <w:t xml:space="preserve">Наблюдения и практическая работа. </w:t>
            </w:r>
            <w:r w:rsidRPr="006461F8">
              <w:t>Определение при  внешнем осмотре местоположения отдель</w:t>
            </w:r>
            <w:r w:rsidRPr="006461F8">
              <w:softHyphen/>
              <w:t>ных мышц. Сокращение мышц при сгибании и разгибании рук в локте. Утомление мышц при удерживании груза на вытянутой руке.</w:t>
            </w:r>
          </w:p>
          <w:p w:rsid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3112" w:type="dxa"/>
          </w:tcPr>
          <w:p w:rsidR="007B3496" w:rsidRPr="006461F8" w:rsidRDefault="00D76928" w:rsidP="00D76928">
            <w:r w:rsidRPr="006461F8">
              <w:t xml:space="preserve">Влияние физкультуры и спорта на формирование и развитие мышц. 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3112" w:type="dxa"/>
          </w:tcPr>
          <w:p w:rsidR="007B3496" w:rsidRPr="006461F8" w:rsidRDefault="00D76928" w:rsidP="00D76928">
            <w:r w:rsidRPr="006461F8">
              <w:t xml:space="preserve">Значение физического труда в правильном формировании опорно-двигательной системы. </w:t>
            </w:r>
          </w:p>
        </w:tc>
        <w:tc>
          <w:tcPr>
            <w:tcW w:w="2566" w:type="dxa"/>
          </w:tcPr>
          <w:p w:rsidR="007B3496" w:rsidRPr="003C264D" w:rsidRDefault="00D76928" w:rsidP="00D76928">
            <w:pPr>
              <w:jc w:val="center"/>
              <w:rPr>
                <w:b/>
              </w:rPr>
            </w:pPr>
            <w:r w:rsidRPr="006461F8">
              <w:t>Пластика и красота человеческо</w:t>
            </w:r>
            <w:r w:rsidRPr="006461F8">
              <w:softHyphen/>
              <w:t>го тела</w:t>
            </w: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CA4E64" w:rsidRDefault="00CA4E64" w:rsidP="00CA4E64">
            <w:pPr>
              <w:shd w:val="clear" w:color="auto" w:fill="FFFFFF"/>
              <w:spacing w:line="276" w:lineRule="auto"/>
              <w:jc w:val="center"/>
            </w:pPr>
            <w:r w:rsidRPr="006461F8">
              <w:rPr>
                <w:b/>
              </w:rPr>
              <w:t>Кровообращение</w:t>
            </w:r>
            <w:r>
              <w:rPr>
                <w:b/>
              </w:rPr>
              <w:t xml:space="preserve"> (7ч)</w:t>
            </w: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3112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Кро</w:t>
            </w:r>
            <w:r w:rsidRPr="006461F8">
              <w:softHyphen/>
              <w:t>веносная система человека.</w:t>
            </w:r>
          </w:p>
          <w:p w:rsidR="007B3496" w:rsidRPr="006461F8" w:rsidRDefault="007B3496" w:rsidP="00D76928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7B3496" w:rsidRPr="003C264D" w:rsidRDefault="00D76928" w:rsidP="00D76928">
            <w:pPr>
              <w:jc w:val="center"/>
              <w:rPr>
                <w:b/>
              </w:rPr>
            </w:pPr>
            <w:r w:rsidRPr="006461F8">
              <w:t>Передвижение веществ в организме растений и животных.</w:t>
            </w: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B3496" w:rsidRDefault="007B3496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D76928" w:rsidP="00D76928">
            <w:pPr>
              <w:rPr>
                <w:b/>
              </w:rPr>
            </w:pPr>
            <w:r>
              <w:rPr>
                <w:b/>
              </w:rPr>
              <w:t>21</w:t>
            </w:r>
          </w:p>
        </w:tc>
        <w:tc>
          <w:tcPr>
            <w:tcW w:w="3112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Кровь,</w:t>
            </w:r>
            <w:r w:rsidRPr="006461F8">
              <w:t xml:space="preserve"> ее состав и значение. Кровеносные сосуды. </w:t>
            </w:r>
          </w:p>
          <w:p w:rsidR="00D76928" w:rsidRPr="006461F8" w:rsidRDefault="00D76928" w:rsidP="00D76928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Default="00D76928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b/>
                <w:i/>
              </w:rPr>
              <w:t>Наблюдения</w:t>
            </w:r>
            <w:r w:rsidRPr="006461F8">
              <w:t xml:space="preserve"> Элементарное чтение анализа крови. Запись </w:t>
            </w:r>
            <w:r w:rsidRPr="006461F8">
              <w:lastRenderedPageBreak/>
              <w:t>нормативных по</w:t>
            </w:r>
            <w:r w:rsidRPr="006461F8">
              <w:softHyphen/>
              <w:t>казателей РОЭ, лейкоцитов, тромбоцитов. Запись в «Блокноте на память» своей группы крови, резус-фактора, кровяного давления.</w:t>
            </w: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lastRenderedPageBreak/>
              <w:t>22</w:t>
            </w:r>
          </w:p>
        </w:tc>
        <w:tc>
          <w:tcPr>
            <w:tcW w:w="3112" w:type="dxa"/>
          </w:tcPr>
          <w:p w:rsidR="007B3496" w:rsidRPr="006461F8" w:rsidRDefault="00D76928" w:rsidP="00D76928">
            <w:pPr>
              <w:shd w:val="clear" w:color="auto" w:fill="FFFFFF"/>
              <w:spacing w:line="276" w:lineRule="auto"/>
              <w:jc w:val="both"/>
            </w:pPr>
            <w:r w:rsidRPr="006461F8">
              <w:t>Сердце. Ра</w:t>
            </w:r>
            <w:r w:rsidRPr="006461F8">
              <w:softHyphen/>
              <w:t>бота сердца. Движение крови по со</w:t>
            </w:r>
            <w:r w:rsidRPr="006461F8">
              <w:softHyphen/>
              <w:t xml:space="preserve">судам. </w:t>
            </w:r>
          </w:p>
        </w:tc>
        <w:tc>
          <w:tcPr>
            <w:tcW w:w="2566" w:type="dxa"/>
          </w:tcPr>
          <w:p w:rsidR="007B3496" w:rsidRPr="003C264D" w:rsidRDefault="00D76928" w:rsidP="00D76928">
            <w:pPr>
              <w:jc w:val="center"/>
              <w:rPr>
                <w:b/>
              </w:rPr>
            </w:pPr>
            <w:r w:rsidRPr="006461F8">
              <w:t>Внешний вид, величина, положение сердца в грудной клетке. Пульс. Кровяное давление.</w:t>
            </w: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>
              <w:rPr>
                <w:b/>
                <w:bCs/>
                <w:i/>
              </w:rPr>
              <w:t>Практическая</w:t>
            </w:r>
            <w:r w:rsidRPr="006461F8">
              <w:rPr>
                <w:b/>
                <w:bCs/>
                <w:i/>
              </w:rPr>
              <w:t xml:space="preserve"> </w:t>
            </w:r>
            <w:r w:rsidRPr="006461F8">
              <w:rPr>
                <w:b/>
                <w:i/>
              </w:rPr>
              <w:t>работ</w:t>
            </w:r>
            <w:r>
              <w:rPr>
                <w:b/>
                <w:i/>
              </w:rPr>
              <w:t>а.</w:t>
            </w:r>
            <w:r w:rsidRPr="006461F8">
              <w:t xml:space="preserve"> Подсчет частоты пульса и измерение кровяного давления с помощью учителя в спокойном состоянии и после дозированных гимнастических уп</w:t>
            </w:r>
            <w:r w:rsidRPr="006461F8">
              <w:softHyphen/>
              <w:t xml:space="preserve">ражнений. </w:t>
            </w:r>
          </w:p>
          <w:p w:rsidR="007B3496" w:rsidRDefault="007B3496" w:rsidP="00D76928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D76928" w:rsidP="00D76928">
            <w:pPr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3112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Группы крови.</w:t>
            </w:r>
            <w:r>
              <w:t xml:space="preserve"> </w:t>
            </w:r>
            <w:r w:rsidRPr="006461F8">
              <w:rPr>
                <w:i/>
              </w:rPr>
              <w:t>Заболевания сердца</w:t>
            </w:r>
            <w:r w:rsidRPr="006461F8">
              <w:t xml:space="preserve"> (инфаркт, ишемическая болезнь, сердеч</w:t>
            </w:r>
            <w:r w:rsidRPr="006461F8">
              <w:softHyphen/>
              <w:t xml:space="preserve">ная недостаточность). </w:t>
            </w:r>
          </w:p>
          <w:p w:rsidR="00D76928" w:rsidRPr="006461F8" w:rsidRDefault="00D76928" w:rsidP="00D76928">
            <w:pPr>
              <w:jc w:val="center"/>
            </w:pPr>
          </w:p>
        </w:tc>
        <w:tc>
          <w:tcPr>
            <w:tcW w:w="256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  <w:r w:rsidRPr="006461F8">
              <w:t xml:space="preserve">Профилактика </w:t>
            </w:r>
            <w:proofErr w:type="gramStart"/>
            <w:r w:rsidRPr="006461F8">
              <w:t>сердечно-сосудистых</w:t>
            </w:r>
            <w:proofErr w:type="gramEnd"/>
            <w:r w:rsidRPr="006461F8">
              <w:t xml:space="preserve"> заболе</w:t>
            </w:r>
            <w:r w:rsidRPr="006461F8">
              <w:softHyphen/>
              <w:t>ваний.</w:t>
            </w: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Default="00D76928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D76928" w:rsidP="00D76928">
            <w:pPr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3112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Значение физкультуры и спорта</w:t>
            </w:r>
            <w:r w:rsidRPr="006461F8">
              <w:t xml:space="preserve"> для укрепления сердца. </w:t>
            </w:r>
          </w:p>
          <w:p w:rsidR="00D76928" w:rsidRPr="006461F8" w:rsidRDefault="00D76928" w:rsidP="00D76928">
            <w:pPr>
              <w:jc w:val="center"/>
            </w:pPr>
          </w:p>
        </w:tc>
        <w:tc>
          <w:tcPr>
            <w:tcW w:w="256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  <w:r w:rsidRPr="006461F8">
              <w:t>Серд</w:t>
            </w:r>
            <w:r w:rsidRPr="006461F8">
              <w:softHyphen/>
              <w:t>це тренированного и нетренированного человека. Правила трени</w:t>
            </w:r>
            <w:r w:rsidRPr="006461F8">
              <w:softHyphen/>
              <w:t>ровки сердца, постепенное увеличение нагрузки.</w:t>
            </w: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Default="00D76928" w:rsidP="00D76928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D76928" w:rsidP="00D76928">
            <w:pPr>
              <w:rPr>
                <w:b/>
              </w:rPr>
            </w:pPr>
            <w:r>
              <w:rPr>
                <w:b/>
              </w:rPr>
              <w:t>25</w:t>
            </w:r>
          </w:p>
        </w:tc>
        <w:tc>
          <w:tcPr>
            <w:tcW w:w="3112" w:type="dxa"/>
          </w:tcPr>
          <w:p w:rsidR="00D76928" w:rsidRPr="00D76928" w:rsidRDefault="00D76928" w:rsidP="00D76928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Вредное влияние</w:t>
            </w:r>
            <w:r w:rsidRPr="006461F8">
              <w:t xml:space="preserve"> никотина, спиртных напитков, наркотических средств на сердечно - сосудистую систему.</w:t>
            </w:r>
          </w:p>
        </w:tc>
        <w:tc>
          <w:tcPr>
            <w:tcW w:w="256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Default="00D76928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B3496" w:rsidRPr="003C264D" w:rsidTr="00D76928">
        <w:trPr>
          <w:trHeight w:val="276"/>
        </w:trPr>
        <w:tc>
          <w:tcPr>
            <w:tcW w:w="695" w:type="dxa"/>
          </w:tcPr>
          <w:p w:rsidR="007B3496" w:rsidRDefault="00D76928" w:rsidP="00D76928">
            <w:pPr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3112" w:type="dxa"/>
          </w:tcPr>
          <w:p w:rsidR="007B3496" w:rsidRPr="006461F8" w:rsidRDefault="00D76928" w:rsidP="00D76928">
            <w:r w:rsidRPr="006461F8">
              <w:rPr>
                <w:i/>
              </w:rPr>
              <w:t>Первая помощь</w:t>
            </w:r>
            <w:r w:rsidRPr="006461F8">
              <w:t xml:space="preserve"> при кро</w:t>
            </w:r>
            <w:r w:rsidRPr="006461F8">
              <w:softHyphen/>
              <w:t>вотечении. Донорство — это почетно</w:t>
            </w:r>
          </w:p>
        </w:tc>
        <w:tc>
          <w:tcPr>
            <w:tcW w:w="256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B3496" w:rsidRPr="003C264D" w:rsidRDefault="007B3496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</w:rPr>
            </w:pPr>
            <w:r w:rsidRPr="006461F8">
              <w:rPr>
                <w:b/>
                <w:i/>
              </w:rPr>
              <w:t>Демонстрация</w:t>
            </w:r>
            <w:r w:rsidRPr="006461F8">
              <w:t xml:space="preserve"> примеров первой доврачебной помощи при кровотечении.</w:t>
            </w:r>
          </w:p>
          <w:p w:rsidR="007B3496" w:rsidRDefault="00D76928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>
              <w:rPr>
                <w:b/>
                <w:bCs/>
                <w:i/>
              </w:rPr>
              <w:t>Практическая</w:t>
            </w:r>
            <w:r w:rsidRPr="006461F8">
              <w:rPr>
                <w:b/>
                <w:bCs/>
                <w:i/>
              </w:rPr>
              <w:t xml:space="preserve"> </w:t>
            </w:r>
            <w:r w:rsidRPr="006461F8">
              <w:rPr>
                <w:b/>
                <w:i/>
              </w:rPr>
              <w:t>работ</w:t>
            </w:r>
            <w:r>
              <w:rPr>
                <w:b/>
                <w:i/>
              </w:rPr>
              <w:t>а.</w:t>
            </w:r>
            <w:r w:rsidRPr="006461F8">
              <w:t xml:space="preserve"> Обработка царапин йодом. Наложение повязок на раны.</w:t>
            </w: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CA4E64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</w:rPr>
              <w:t>Дыхание</w:t>
            </w:r>
            <w:r>
              <w:rPr>
                <w:b/>
              </w:rPr>
              <w:t xml:space="preserve"> (8ч)</w:t>
            </w: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3112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Органы дыхания человека</w:t>
            </w:r>
            <w:r w:rsidRPr="006461F8">
              <w:t>: носовая и ротовая полости, гор</w:t>
            </w:r>
            <w:r w:rsidRPr="006461F8">
              <w:softHyphen/>
              <w:t xml:space="preserve">тань, трахея, бронхи, </w:t>
            </w:r>
            <w:r w:rsidRPr="006461F8">
              <w:lastRenderedPageBreak/>
              <w:t>легкие.</w:t>
            </w:r>
          </w:p>
          <w:p w:rsidR="00D76928" w:rsidRPr="006461F8" w:rsidRDefault="00D76928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</w:p>
        </w:tc>
        <w:tc>
          <w:tcPr>
            <w:tcW w:w="2566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lastRenderedPageBreak/>
              <w:t>Значение дыхания для растений, животных, человека.</w:t>
            </w:r>
          </w:p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lastRenderedPageBreak/>
              <w:t>28</w:t>
            </w:r>
          </w:p>
        </w:tc>
        <w:tc>
          <w:tcPr>
            <w:tcW w:w="3112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>
              <w:t>Газообмен в лег</w:t>
            </w:r>
            <w:r>
              <w:softHyphen/>
              <w:t>ких.</w:t>
            </w:r>
          </w:p>
          <w:p w:rsidR="00D76928" w:rsidRPr="006461F8" w:rsidRDefault="00D76928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</w:p>
        </w:tc>
        <w:tc>
          <w:tcPr>
            <w:tcW w:w="2566" w:type="dxa"/>
          </w:tcPr>
          <w:p w:rsidR="00D76928" w:rsidRPr="003C264D" w:rsidRDefault="007D7D07" w:rsidP="00D76928">
            <w:pPr>
              <w:jc w:val="center"/>
              <w:rPr>
                <w:b/>
              </w:rPr>
            </w:pPr>
            <w:r w:rsidRPr="006461F8">
              <w:t>Состав вдыхаемого и выдыхаемого воздуха.</w:t>
            </w: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t>29</w:t>
            </w:r>
          </w:p>
        </w:tc>
        <w:tc>
          <w:tcPr>
            <w:tcW w:w="3112" w:type="dxa"/>
          </w:tcPr>
          <w:p w:rsidR="00D76928" w:rsidRPr="006461F8" w:rsidRDefault="007D7D07" w:rsidP="007D7D07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 xml:space="preserve">Газообмен </w:t>
            </w:r>
            <w:r>
              <w:t xml:space="preserve">в </w:t>
            </w:r>
            <w:r w:rsidRPr="006461F8">
              <w:t>тканях.</w:t>
            </w:r>
          </w:p>
        </w:tc>
        <w:tc>
          <w:tcPr>
            <w:tcW w:w="256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3112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Гигиена дыхания</w:t>
            </w:r>
            <w:r w:rsidRPr="006461F8">
              <w:t xml:space="preserve">. </w:t>
            </w:r>
          </w:p>
          <w:p w:rsidR="00D76928" w:rsidRPr="006461F8" w:rsidRDefault="00D76928" w:rsidP="00D76928">
            <w:pPr>
              <w:rPr>
                <w:i/>
              </w:rPr>
            </w:pPr>
          </w:p>
        </w:tc>
        <w:tc>
          <w:tcPr>
            <w:tcW w:w="2566" w:type="dxa"/>
          </w:tcPr>
          <w:p w:rsidR="00D76928" w:rsidRPr="003C264D" w:rsidRDefault="007D7D07" w:rsidP="00D76928">
            <w:pPr>
              <w:jc w:val="center"/>
              <w:rPr>
                <w:b/>
              </w:rPr>
            </w:pPr>
            <w:r w:rsidRPr="006461F8">
              <w:t>Необходимость чистого воздуха для дыхания.</w:t>
            </w: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t>31</w:t>
            </w:r>
          </w:p>
        </w:tc>
        <w:tc>
          <w:tcPr>
            <w:tcW w:w="3112" w:type="dxa"/>
          </w:tcPr>
          <w:p w:rsidR="00D76928" w:rsidRPr="006461F8" w:rsidRDefault="007D7D07" w:rsidP="00D76928">
            <w:pPr>
              <w:rPr>
                <w:i/>
              </w:rPr>
            </w:pPr>
            <w:r w:rsidRPr="006461F8">
              <w:t>Болез</w:t>
            </w:r>
            <w:r w:rsidRPr="006461F8">
              <w:softHyphen/>
              <w:t>ни органов дыхания и их предупреждение (ОРЗ, гайморит, тон</w:t>
            </w:r>
            <w:r w:rsidRPr="006461F8">
              <w:softHyphen/>
              <w:t>зиллит, бронхит, туберкулез и др.).</w:t>
            </w:r>
          </w:p>
        </w:tc>
        <w:tc>
          <w:tcPr>
            <w:tcW w:w="2566" w:type="dxa"/>
          </w:tcPr>
          <w:p w:rsidR="00D76928" w:rsidRPr="003C264D" w:rsidRDefault="007D7D07" w:rsidP="00D76928">
            <w:pPr>
              <w:jc w:val="center"/>
              <w:rPr>
                <w:b/>
              </w:rPr>
            </w:pPr>
            <w:r w:rsidRPr="006461F8">
              <w:t>Передача болезней через воздух (пыль, кашель, чихание).</w:t>
            </w: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rPr>
                <w:b/>
                <w:i/>
              </w:rPr>
              <w:t>Демонстрация доврачебной помощи</w:t>
            </w:r>
            <w:r w:rsidRPr="006461F8">
              <w:t xml:space="preserve"> при нарушении дыхания (искусственное дыхание, кислородная подушка и т. п.).</w:t>
            </w:r>
          </w:p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3112" w:type="dxa"/>
          </w:tcPr>
          <w:p w:rsidR="00D76928" w:rsidRPr="006461F8" w:rsidRDefault="007D7D07" w:rsidP="007D7D07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Влияние</w:t>
            </w:r>
            <w:r w:rsidRPr="006461F8">
              <w:t xml:space="preserve"> никотина на органы дыхания.</w:t>
            </w:r>
          </w:p>
        </w:tc>
        <w:tc>
          <w:tcPr>
            <w:tcW w:w="256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D76928" w:rsidRPr="006461F8" w:rsidRDefault="00D76928" w:rsidP="00D76928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</w:p>
        </w:tc>
      </w:tr>
      <w:tr w:rsidR="00D76928" w:rsidRPr="003C264D" w:rsidTr="00D76928">
        <w:trPr>
          <w:trHeight w:val="276"/>
        </w:trPr>
        <w:tc>
          <w:tcPr>
            <w:tcW w:w="695" w:type="dxa"/>
          </w:tcPr>
          <w:p w:rsidR="00D76928" w:rsidRDefault="007D7D07" w:rsidP="00D76928">
            <w:pPr>
              <w:rPr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3112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 xml:space="preserve">Загрязнение атмосферы. </w:t>
            </w:r>
          </w:p>
          <w:p w:rsidR="00D76928" w:rsidRPr="006461F8" w:rsidRDefault="00D76928" w:rsidP="00D76928">
            <w:pPr>
              <w:jc w:val="center"/>
            </w:pPr>
          </w:p>
        </w:tc>
        <w:tc>
          <w:tcPr>
            <w:tcW w:w="2566" w:type="dxa"/>
          </w:tcPr>
          <w:p w:rsidR="00D76928" w:rsidRPr="003C264D" w:rsidRDefault="007D7D07" w:rsidP="00D76928">
            <w:pPr>
              <w:jc w:val="center"/>
              <w:rPr>
                <w:b/>
              </w:rPr>
            </w:pPr>
            <w:r w:rsidRPr="006461F8">
              <w:rPr>
                <w:i/>
              </w:rPr>
              <w:t>Гигиенические требования</w:t>
            </w:r>
            <w:r w:rsidRPr="006461F8">
              <w:t xml:space="preserve"> к составу воздуха в жилых поме</w:t>
            </w:r>
            <w:r w:rsidRPr="006461F8">
              <w:softHyphen/>
              <w:t>щениях. Запыленность и загазованность воздуха, их вредное влияние.</w:t>
            </w:r>
          </w:p>
        </w:tc>
        <w:tc>
          <w:tcPr>
            <w:tcW w:w="836" w:type="dxa"/>
          </w:tcPr>
          <w:p w:rsidR="00D76928" w:rsidRPr="003C264D" w:rsidRDefault="00D76928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rPr>
                <w:b/>
                <w:i/>
              </w:rPr>
              <w:t xml:space="preserve">Демонстрация опыта. </w:t>
            </w:r>
            <w:r w:rsidRPr="006461F8">
              <w:t>Обнаружение в составе выдыхаемого воздуха углекислого газа.</w:t>
            </w:r>
          </w:p>
          <w:p w:rsidR="00D76928" w:rsidRDefault="00D76928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7D7D07" w:rsidP="00D76928">
            <w:pPr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3112" w:type="dxa"/>
          </w:tcPr>
          <w:p w:rsidR="007D7D07" w:rsidRPr="007D7D07" w:rsidRDefault="007D7D07" w:rsidP="007D7D07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</w:rPr>
              <w:t>Озеленение городов</w:t>
            </w:r>
            <w:r w:rsidRPr="006461F8">
              <w:t>, значение зеленых насаждений, комнат</w:t>
            </w:r>
            <w:r w:rsidRPr="006461F8">
              <w:softHyphen/>
              <w:t>ных растений для здоровья человека.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CA4E64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</w:pPr>
            <w:r w:rsidRPr="006461F8">
              <w:rPr>
                <w:b/>
                <w:bCs/>
              </w:rPr>
              <w:t>Питание и пищеварение</w:t>
            </w:r>
            <w:r>
              <w:rPr>
                <w:b/>
                <w:bCs/>
              </w:rPr>
              <w:t xml:space="preserve"> (10ч)</w:t>
            </w: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7D7D07" w:rsidP="00D76928">
            <w:pPr>
              <w:rPr>
                <w:b/>
              </w:rPr>
            </w:pPr>
            <w:r>
              <w:rPr>
                <w:b/>
              </w:rPr>
              <w:t>35</w:t>
            </w:r>
          </w:p>
        </w:tc>
        <w:tc>
          <w:tcPr>
            <w:tcW w:w="3112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</w:pPr>
            <w:r w:rsidRPr="006461F8">
              <w:t xml:space="preserve">Пища растительная и животная. </w:t>
            </w:r>
          </w:p>
        </w:tc>
        <w:tc>
          <w:tcPr>
            <w:tcW w:w="2566" w:type="dxa"/>
          </w:tcPr>
          <w:p w:rsidR="007D7D07" w:rsidRPr="006461F8" w:rsidRDefault="007D7D07" w:rsidP="00443B9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 xml:space="preserve">Особенности питания растений, животных, человека. </w:t>
            </w:r>
          </w:p>
          <w:p w:rsidR="007D7D07" w:rsidRPr="003C264D" w:rsidRDefault="007D7D07" w:rsidP="007D7D07">
            <w:pPr>
              <w:jc w:val="center"/>
              <w:rPr>
                <w:b/>
              </w:rPr>
            </w:pPr>
            <w:r w:rsidRPr="006461F8">
              <w:rPr>
                <w:i/>
              </w:rPr>
              <w:t>Значе</w:t>
            </w:r>
            <w:r w:rsidRPr="006461F8">
              <w:rPr>
                <w:i/>
              </w:rPr>
              <w:softHyphen/>
              <w:t xml:space="preserve">ние </w:t>
            </w:r>
            <w:r w:rsidRPr="006461F8">
              <w:t>питания для человека.</w:t>
            </w: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7D7D07" w:rsidP="00D76928">
            <w:pPr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3112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jc w:val="both"/>
            </w:pPr>
            <w:r w:rsidRPr="006461F8">
              <w:t>Со</w:t>
            </w:r>
            <w:r w:rsidRPr="006461F8">
              <w:softHyphen/>
              <w:t xml:space="preserve">став пищи: белки, жиры, углеводы, вода, минеральные соли. 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t>37</w:t>
            </w:r>
          </w:p>
        </w:tc>
        <w:tc>
          <w:tcPr>
            <w:tcW w:w="3112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Ви</w:t>
            </w:r>
            <w:r w:rsidRPr="006461F8">
              <w:softHyphen/>
              <w:t>тамины. Авитаминоз.</w:t>
            </w:r>
          </w:p>
          <w:p w:rsidR="007D7D07" w:rsidRPr="006461F8" w:rsidRDefault="007D7D07" w:rsidP="007D7D07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7D7D07" w:rsidRPr="003C264D" w:rsidRDefault="00443B9A" w:rsidP="00D76928">
            <w:pPr>
              <w:jc w:val="center"/>
              <w:rPr>
                <w:b/>
              </w:rPr>
            </w:pPr>
            <w:r w:rsidRPr="006461F8">
              <w:t>Значение овощей и фруктов для здоровья человека.</w:t>
            </w: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Pr="006461F8" w:rsidRDefault="007D7D07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rPr>
                <w:b/>
                <w:i/>
              </w:rPr>
              <w:t xml:space="preserve">Демонстрация опытов. </w:t>
            </w:r>
            <w:r w:rsidRPr="006461F8">
              <w:t>Обнаружение крахмала в хлебе, картофеле. Действие слюны  на  крахмал.</w:t>
            </w:r>
          </w:p>
          <w:p w:rsidR="007D7D07" w:rsidRPr="006461F8" w:rsidRDefault="007D7D07" w:rsidP="007D7D07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rPr>
                <w:b/>
                <w:i/>
              </w:rPr>
              <w:t>Демонстрация правильного поведения</w:t>
            </w:r>
            <w:r w:rsidRPr="006461F8">
              <w:t xml:space="preserve"> за столом во время при</w:t>
            </w:r>
            <w:r w:rsidRPr="006461F8">
              <w:softHyphen/>
            </w:r>
            <w:r w:rsidRPr="006461F8">
              <w:lastRenderedPageBreak/>
              <w:t>ема пищи, умения есть красиво.</w:t>
            </w:r>
          </w:p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lastRenderedPageBreak/>
              <w:t>38</w:t>
            </w:r>
          </w:p>
        </w:tc>
        <w:tc>
          <w:tcPr>
            <w:tcW w:w="3112" w:type="dxa"/>
          </w:tcPr>
          <w:p w:rsidR="007D7D07" w:rsidRPr="006461F8" w:rsidRDefault="00443B9A" w:rsidP="00443B9A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Органы пищеварения</w:t>
            </w:r>
            <w:r w:rsidRPr="006461F8">
              <w:t>: ротовая полость, пищевод, желудок, поджелудочная железа, печень, кишечник.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t>39</w:t>
            </w:r>
          </w:p>
        </w:tc>
        <w:tc>
          <w:tcPr>
            <w:tcW w:w="3112" w:type="dxa"/>
          </w:tcPr>
          <w:p w:rsidR="007D7D07" w:rsidRPr="006461F8" w:rsidRDefault="00443B9A" w:rsidP="007D7D07">
            <w:pPr>
              <w:jc w:val="center"/>
            </w:pPr>
            <w:r w:rsidRPr="006461F8">
              <w:t xml:space="preserve">Здоровые зубы — здоровое тело (строение и значение зубов, уход, лечение). </w:t>
            </w:r>
            <w:r w:rsidR="007D7D07" w:rsidRPr="006461F8">
              <w:t xml:space="preserve"> 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3112" w:type="dxa"/>
          </w:tcPr>
          <w:p w:rsidR="007D7D07" w:rsidRPr="00443B9A" w:rsidRDefault="00443B9A" w:rsidP="00443B9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Изменение пищи во рту под действием слюны. Из</w:t>
            </w:r>
            <w:r w:rsidRPr="006461F8">
              <w:softHyphen/>
              <w:t xml:space="preserve">менение пищи в желудке. </w:t>
            </w:r>
          </w:p>
        </w:tc>
        <w:tc>
          <w:tcPr>
            <w:tcW w:w="2566" w:type="dxa"/>
          </w:tcPr>
          <w:p w:rsidR="007D7D07" w:rsidRPr="003C264D" w:rsidRDefault="00443B9A" w:rsidP="00443B9A">
            <w:pPr>
              <w:rPr>
                <w:b/>
              </w:rPr>
            </w:pPr>
            <w:r w:rsidRPr="006461F8">
              <w:t>Значение пережевывания пищи. Отделение слю</w:t>
            </w:r>
            <w:r w:rsidRPr="006461F8">
              <w:softHyphen/>
              <w:t>ны</w:t>
            </w:r>
            <w:r>
              <w:t>.</w:t>
            </w:r>
            <w:r w:rsidRPr="006461F8">
              <w:t xml:space="preserve"> Глотание.</w:t>
            </w: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t>41</w:t>
            </w:r>
          </w:p>
        </w:tc>
        <w:tc>
          <w:tcPr>
            <w:tcW w:w="3112" w:type="dxa"/>
          </w:tcPr>
          <w:p w:rsidR="007D7D07" w:rsidRPr="00443B9A" w:rsidRDefault="00443B9A" w:rsidP="00443B9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Пищеварение в кишечнике.</w:t>
            </w:r>
            <w:r>
              <w:t xml:space="preserve"> </w:t>
            </w:r>
            <w:r w:rsidRPr="006461F8">
              <w:rPr>
                <w:i/>
              </w:rPr>
              <w:t>Гигиена питания.</w:t>
            </w:r>
            <w:r w:rsidRPr="006461F8">
              <w:t xml:space="preserve"> Значение приготовления пищи. Нормы пи</w:t>
            </w:r>
            <w:r w:rsidRPr="006461F8">
              <w:softHyphen/>
              <w:t>тания. Пища народов разных стран. Культура поведения во вре</w:t>
            </w:r>
            <w:r w:rsidRPr="006461F8">
              <w:softHyphen/>
              <w:t>мя еды.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t>42</w:t>
            </w:r>
          </w:p>
        </w:tc>
        <w:tc>
          <w:tcPr>
            <w:tcW w:w="3112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Заболевания пищеварительной системы</w:t>
            </w:r>
            <w:r w:rsidRPr="006461F8">
              <w:t xml:space="preserve"> и их профилактика (аппендицит, дизентерия, холера, гастрит). </w:t>
            </w:r>
          </w:p>
          <w:p w:rsidR="007D7D07" w:rsidRPr="006461F8" w:rsidRDefault="007D7D07" w:rsidP="00443B9A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7D7D07" w:rsidRPr="003C264D" w:rsidRDefault="00443B9A" w:rsidP="00D76928">
            <w:pPr>
              <w:jc w:val="center"/>
              <w:rPr>
                <w:b/>
              </w:rPr>
            </w:pPr>
            <w:r w:rsidRPr="006461F8">
              <w:t>Причины и признаки пи</w:t>
            </w:r>
            <w:r w:rsidRPr="006461F8">
              <w:softHyphen/>
              <w:t>щевых отравлений.</w:t>
            </w: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Default="00443B9A" w:rsidP="00D76928">
            <w:pPr>
              <w:rPr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3112" w:type="dxa"/>
          </w:tcPr>
          <w:p w:rsidR="007D7D07" w:rsidRPr="006461F8" w:rsidRDefault="00443B9A" w:rsidP="00443B9A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Влияние вредных привычек</w:t>
            </w:r>
            <w:r w:rsidRPr="006461F8">
              <w:t xml:space="preserve"> на пищеваритель</w:t>
            </w:r>
            <w:r w:rsidRPr="006461F8">
              <w:softHyphen/>
              <w:t>ную систему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7D7D07" w:rsidRPr="003C264D" w:rsidTr="00D76928">
        <w:trPr>
          <w:trHeight w:val="276"/>
        </w:trPr>
        <w:tc>
          <w:tcPr>
            <w:tcW w:w="695" w:type="dxa"/>
          </w:tcPr>
          <w:p w:rsidR="007D7D07" w:rsidRPr="00443B9A" w:rsidRDefault="00443B9A" w:rsidP="00D76928">
            <w:r w:rsidRPr="00443B9A">
              <w:t>44</w:t>
            </w:r>
          </w:p>
        </w:tc>
        <w:tc>
          <w:tcPr>
            <w:tcW w:w="3112" w:type="dxa"/>
          </w:tcPr>
          <w:p w:rsidR="007D7D07" w:rsidRPr="006461F8" w:rsidRDefault="00443B9A" w:rsidP="00443B9A">
            <w:r w:rsidRPr="006461F8">
              <w:rPr>
                <w:i/>
              </w:rPr>
              <w:t>Доврачебная помощь</w:t>
            </w:r>
            <w:r w:rsidRPr="006461F8">
              <w:t xml:space="preserve"> при нарушениях пищеварения.</w:t>
            </w:r>
          </w:p>
        </w:tc>
        <w:tc>
          <w:tcPr>
            <w:tcW w:w="256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7D7D07" w:rsidRPr="003C264D" w:rsidRDefault="007D7D07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7D7D07" w:rsidRDefault="007D7D07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Default="00CA4E64" w:rsidP="00CA4E64">
            <w:pPr>
              <w:shd w:val="clear" w:color="auto" w:fill="FFFFFF"/>
              <w:spacing w:line="276" w:lineRule="auto"/>
              <w:jc w:val="center"/>
              <w:rPr>
                <w:b/>
                <w:bCs/>
                <w:i/>
              </w:rPr>
            </w:pPr>
            <w:r w:rsidRPr="006461F8">
              <w:rPr>
                <w:b/>
                <w:bCs/>
              </w:rPr>
              <w:t>Выделение</w:t>
            </w:r>
            <w:r>
              <w:rPr>
                <w:b/>
                <w:bCs/>
              </w:rPr>
              <w:t xml:space="preserve"> (2ч)</w:t>
            </w: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t>45</w:t>
            </w:r>
          </w:p>
        </w:tc>
        <w:tc>
          <w:tcPr>
            <w:tcW w:w="3112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Органы образования и выделения мочи (почк</w:t>
            </w:r>
            <w:r>
              <w:t>и, мочеточник, мо</w:t>
            </w:r>
            <w:r>
              <w:softHyphen/>
              <w:t xml:space="preserve">чевой пузырь, </w:t>
            </w:r>
            <w:r w:rsidRPr="006461F8">
              <w:t>мочеиспускательный канал).</w:t>
            </w:r>
          </w:p>
          <w:p w:rsidR="00443B9A" w:rsidRPr="006461F8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  <w:r w:rsidRPr="006461F8">
              <w:rPr>
                <w:i/>
              </w:rPr>
              <w:t>Роль выделения</w:t>
            </w:r>
            <w:r w:rsidRPr="006461F8">
              <w:t xml:space="preserve"> в процессе жизнедеятельности организмов.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rPr>
                <w:b/>
                <w:i/>
              </w:rPr>
              <w:t xml:space="preserve">Практические работы. </w:t>
            </w:r>
            <w:r w:rsidRPr="006461F8">
              <w:t>Зарисовка почки в разрезе.</w:t>
            </w:r>
          </w:p>
          <w:p w:rsidR="00443B9A" w:rsidRDefault="00443B9A" w:rsidP="00443B9A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t>Простейшее чтение с помощью учителя  результатов анализа мочи (цвет, прозрачность, сахар)</w:t>
            </w: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t>46</w:t>
            </w:r>
          </w:p>
        </w:tc>
        <w:tc>
          <w:tcPr>
            <w:tcW w:w="3112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</w:rPr>
              <w:t>Предупреждение</w:t>
            </w:r>
            <w:r w:rsidRPr="006461F8">
              <w:t xml:space="preserve"> почечных заболеваний. Значение выделения мочи.</w:t>
            </w:r>
          </w:p>
          <w:p w:rsidR="00443B9A" w:rsidRPr="006461F8" w:rsidRDefault="00443B9A" w:rsidP="00D76928">
            <w:pPr>
              <w:jc w:val="center"/>
            </w:pPr>
          </w:p>
        </w:tc>
        <w:tc>
          <w:tcPr>
            <w:tcW w:w="2566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Внешний вид почек</w:t>
            </w:r>
            <w:r w:rsidRPr="006461F8">
              <w:t>, их расположение в организме человека. Профилактика цистита.</w:t>
            </w:r>
          </w:p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Default="00CA4E64" w:rsidP="00CA4E64">
            <w:pPr>
              <w:shd w:val="clear" w:color="auto" w:fill="FFFFFF"/>
              <w:spacing w:line="276" w:lineRule="auto"/>
              <w:jc w:val="center"/>
              <w:rPr>
                <w:b/>
                <w:bCs/>
                <w:i/>
              </w:rPr>
            </w:pPr>
            <w:r w:rsidRPr="006461F8">
              <w:rPr>
                <w:b/>
                <w:bCs/>
              </w:rPr>
              <w:t>Размножение и развитие</w:t>
            </w:r>
            <w:r>
              <w:rPr>
                <w:b/>
                <w:bCs/>
              </w:rPr>
              <w:t xml:space="preserve"> (5ч)</w:t>
            </w: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lastRenderedPageBreak/>
              <w:t>47</w:t>
            </w:r>
          </w:p>
        </w:tc>
        <w:tc>
          <w:tcPr>
            <w:tcW w:w="3112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Особенности</w:t>
            </w:r>
            <w:r w:rsidRPr="006461F8">
              <w:t xml:space="preserve"> мужского и женского организма.</w:t>
            </w:r>
          </w:p>
          <w:p w:rsidR="00443B9A" w:rsidRPr="006461F8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t>48</w:t>
            </w:r>
          </w:p>
        </w:tc>
        <w:tc>
          <w:tcPr>
            <w:tcW w:w="3112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Биологическое значение размножения</w:t>
            </w:r>
            <w:r w:rsidRPr="006461F8">
              <w:t>. Размножение растений, животных, человека.</w:t>
            </w:r>
          </w:p>
          <w:p w:rsidR="00443B9A" w:rsidRPr="00443B9A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</w:p>
        </w:tc>
        <w:tc>
          <w:tcPr>
            <w:tcW w:w="2566" w:type="dxa"/>
          </w:tcPr>
          <w:p w:rsidR="00443B9A" w:rsidRPr="006461F8" w:rsidRDefault="00443B9A" w:rsidP="00443B9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Культура межличностных отношений</w:t>
            </w:r>
            <w:r w:rsidRPr="006461F8">
              <w:t xml:space="preserve"> (дружба и любовь; куль</w:t>
            </w:r>
            <w:r w:rsidRPr="006461F8">
              <w:softHyphen/>
              <w:t>тура поведения влюбленных; добрачное поведение; выбор спут</w:t>
            </w:r>
            <w:r w:rsidRPr="006461F8">
              <w:softHyphen/>
              <w:t>ника жизни; готовность к браку; планирование семьи).</w:t>
            </w:r>
          </w:p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t>49</w:t>
            </w:r>
          </w:p>
        </w:tc>
        <w:tc>
          <w:tcPr>
            <w:tcW w:w="3112" w:type="dxa"/>
          </w:tcPr>
          <w:p w:rsidR="00443B9A" w:rsidRPr="006461F8" w:rsidRDefault="00443B9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Система органов</w:t>
            </w:r>
            <w:r w:rsidRPr="006461F8">
              <w:t xml:space="preserve"> размножения человека (строение, функции, гигиена юношей и девушек в подростковом возрасте). </w:t>
            </w:r>
          </w:p>
          <w:p w:rsidR="00443B9A" w:rsidRPr="006461F8" w:rsidRDefault="00443B9A" w:rsidP="00443B9A">
            <w:pPr>
              <w:jc w:val="center"/>
            </w:pPr>
          </w:p>
        </w:tc>
        <w:tc>
          <w:tcPr>
            <w:tcW w:w="2566" w:type="dxa"/>
          </w:tcPr>
          <w:p w:rsidR="00443B9A" w:rsidRPr="003C264D" w:rsidRDefault="00C7444A" w:rsidP="00D76928">
            <w:pPr>
              <w:jc w:val="center"/>
              <w:rPr>
                <w:b/>
              </w:rPr>
            </w:pPr>
            <w:r w:rsidRPr="006461F8">
              <w:t>Половые железы и половые клетки.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t>50</w:t>
            </w:r>
          </w:p>
        </w:tc>
        <w:tc>
          <w:tcPr>
            <w:tcW w:w="3112" w:type="dxa"/>
          </w:tcPr>
          <w:p w:rsidR="00443B9A" w:rsidRPr="006461F8" w:rsidRDefault="00443B9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Оплодотворение</w:t>
            </w:r>
            <w:r w:rsidRPr="006461F8">
              <w:t xml:space="preserve">. </w:t>
            </w:r>
          </w:p>
          <w:p w:rsidR="00443B9A" w:rsidRPr="006461F8" w:rsidRDefault="00443B9A" w:rsidP="00443B9A">
            <w:pPr>
              <w:jc w:val="center"/>
            </w:pPr>
          </w:p>
        </w:tc>
        <w:tc>
          <w:tcPr>
            <w:tcW w:w="2566" w:type="dxa"/>
          </w:tcPr>
          <w:p w:rsidR="00443B9A" w:rsidRPr="003C264D" w:rsidRDefault="00C7444A" w:rsidP="00D76928">
            <w:pPr>
              <w:jc w:val="center"/>
              <w:rPr>
                <w:b/>
              </w:rPr>
            </w:pPr>
            <w:r w:rsidRPr="006461F8">
              <w:t>Беременность. Внутриутробное развитие. Ро</w:t>
            </w:r>
            <w:r w:rsidRPr="006461F8">
              <w:softHyphen/>
              <w:t>ды. Материнство. Уход за новорожденным.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Pr="00443B9A" w:rsidRDefault="00443B9A" w:rsidP="00D76928">
            <w:r>
              <w:t>51</w:t>
            </w:r>
          </w:p>
        </w:tc>
        <w:tc>
          <w:tcPr>
            <w:tcW w:w="3112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Рост и развитие ребенка.</w:t>
            </w:r>
          </w:p>
          <w:p w:rsidR="00443B9A" w:rsidRPr="006461F8" w:rsidRDefault="00C7444A" w:rsidP="00C7444A">
            <w:pPr>
              <w:jc w:val="center"/>
            </w:pPr>
            <w:r w:rsidRPr="006461F8">
              <w:rPr>
                <w:i/>
              </w:rPr>
              <w:t>Венерические заболевания</w:t>
            </w:r>
            <w:r w:rsidRPr="006461F8">
              <w:t>. СПИД. Их профилактика.</w:t>
            </w:r>
          </w:p>
        </w:tc>
        <w:tc>
          <w:tcPr>
            <w:tcW w:w="2566" w:type="dxa"/>
          </w:tcPr>
          <w:p w:rsidR="00443B9A" w:rsidRPr="00C7444A" w:rsidRDefault="00C7444A" w:rsidP="00C7444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t>Последствия ранних половых связей</w:t>
            </w:r>
            <w:r w:rsidRPr="006461F8">
              <w:t>, вред ранней беременно</w:t>
            </w:r>
            <w:r w:rsidRPr="006461F8">
              <w:softHyphen/>
              <w:t>сти. Предупреждение нежелательной беременности. Современные средства контрацепции. Аборт.</w:t>
            </w:r>
            <w:r w:rsidRPr="006461F8">
              <w:rPr>
                <w:i/>
              </w:rPr>
              <w:t xml:space="preserve"> Пороки развития плода</w:t>
            </w:r>
            <w:r w:rsidRPr="006461F8">
              <w:t xml:space="preserve"> как следствие действия алкоголя и наркотиков, воздействий инфекционных </w:t>
            </w:r>
            <w:r w:rsidRPr="006461F8">
              <w:rPr>
                <w:iCs/>
              </w:rPr>
              <w:t>и</w:t>
            </w:r>
            <w:r w:rsidRPr="006461F8">
              <w:rPr>
                <w:i/>
                <w:iCs/>
              </w:rPr>
              <w:t xml:space="preserve"> </w:t>
            </w:r>
            <w:r w:rsidRPr="006461F8">
              <w:t>вирусных заболеваний.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6461F8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  <w:rPr>
                <w:i/>
              </w:rPr>
            </w:pPr>
            <w:r w:rsidRPr="006461F8">
              <w:rPr>
                <w:b/>
                <w:bCs/>
              </w:rPr>
              <w:t>Покровы тела</w:t>
            </w:r>
            <w:r>
              <w:rPr>
                <w:b/>
                <w:bCs/>
              </w:rPr>
              <w:t xml:space="preserve"> (4ч)</w:t>
            </w:r>
          </w:p>
          <w:p w:rsidR="00CA4E64" w:rsidRDefault="00CA4E64" w:rsidP="00CA4E64">
            <w:pPr>
              <w:shd w:val="clear" w:color="auto" w:fill="FFFFFF"/>
              <w:spacing w:line="276" w:lineRule="auto"/>
              <w:jc w:val="center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Default="00C7444A" w:rsidP="00D76928">
            <w:r>
              <w:t>52</w:t>
            </w:r>
          </w:p>
        </w:tc>
        <w:tc>
          <w:tcPr>
            <w:tcW w:w="3112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jc w:val="both"/>
            </w:pPr>
            <w:r w:rsidRPr="006461F8">
              <w:rPr>
                <w:i/>
              </w:rPr>
              <w:t>Кожа</w:t>
            </w:r>
            <w:r w:rsidRPr="006461F8">
              <w:t xml:space="preserve"> и ее роль в жизни человека. </w:t>
            </w:r>
          </w:p>
          <w:p w:rsidR="00443B9A" w:rsidRPr="006461F8" w:rsidRDefault="00443B9A" w:rsidP="00C7444A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443B9A" w:rsidRPr="00C7444A" w:rsidRDefault="00C7444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lastRenderedPageBreak/>
              <w:t>Значение кожи для защи</w:t>
            </w:r>
            <w:r w:rsidRPr="006461F8">
              <w:softHyphen/>
              <w:t xml:space="preserve">ты, осязания, </w:t>
            </w:r>
            <w:r w:rsidRPr="006461F8">
              <w:lastRenderedPageBreak/>
              <w:t>выделения пота и жира, терморегуляции. Производные кожи: волосы,  ногти.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Default="00C7444A" w:rsidP="00D76928">
            <w:r>
              <w:lastRenderedPageBreak/>
              <w:t>53</w:t>
            </w:r>
          </w:p>
        </w:tc>
        <w:tc>
          <w:tcPr>
            <w:tcW w:w="3112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Закаливание организма</w:t>
            </w:r>
            <w:r w:rsidRPr="006461F8">
              <w:t xml:space="preserve"> (солнечные и воздушные ванны, вод</w:t>
            </w:r>
            <w:r w:rsidRPr="006461F8">
              <w:softHyphen/>
              <w:t>ные процедуры, влажные обтирания).</w:t>
            </w:r>
          </w:p>
          <w:p w:rsidR="00443B9A" w:rsidRPr="006461F8" w:rsidRDefault="00443B9A" w:rsidP="00C7444A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Pr="00C7444A" w:rsidRDefault="00C7444A" w:rsidP="00C7444A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bCs/>
              </w:rPr>
            </w:pPr>
            <w:r w:rsidRPr="006461F8">
              <w:t>.</w:t>
            </w: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Default="00C7444A" w:rsidP="00D76928">
            <w:r>
              <w:t>54</w:t>
            </w:r>
          </w:p>
        </w:tc>
        <w:tc>
          <w:tcPr>
            <w:tcW w:w="3112" w:type="dxa"/>
          </w:tcPr>
          <w:p w:rsidR="00443B9A" w:rsidRPr="00C7444A" w:rsidRDefault="00C7444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Оказание первой помощи</w:t>
            </w:r>
            <w:r w:rsidRPr="006461F8">
              <w:t xml:space="preserve"> при тепловом и солнечном ударах, термических и химических ожогах, обморожении, поражении электрическим током.</w:t>
            </w:r>
          </w:p>
        </w:tc>
        <w:tc>
          <w:tcPr>
            <w:tcW w:w="256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  <w:r w:rsidRPr="006461F8">
              <w:rPr>
                <w:b/>
                <w:i/>
              </w:rPr>
              <w:t xml:space="preserve">Практическая работа. </w:t>
            </w:r>
            <w:r w:rsidRPr="006461F8">
              <w:t>Выполнение различных приемов наложения повязок на услов</w:t>
            </w:r>
            <w:r w:rsidRPr="006461F8">
              <w:softHyphen/>
              <w:t>но пораженный участок кожи</w:t>
            </w:r>
            <w:r>
              <w:t>.</w:t>
            </w: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Default="00C7444A" w:rsidP="00D76928">
            <w:r>
              <w:t>55</w:t>
            </w:r>
          </w:p>
        </w:tc>
        <w:tc>
          <w:tcPr>
            <w:tcW w:w="3112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</w:rPr>
              <w:t>Кожные заболевания</w:t>
            </w:r>
            <w:r w:rsidRPr="006461F8">
              <w:t xml:space="preserve"> и их профилактика (педикулез, чесотка, лишай, экзема и др.). Гигиена кожи.</w:t>
            </w:r>
          </w:p>
          <w:p w:rsidR="00443B9A" w:rsidRPr="006461F8" w:rsidRDefault="00443B9A" w:rsidP="00D76928">
            <w:pPr>
              <w:jc w:val="center"/>
            </w:pPr>
          </w:p>
        </w:tc>
        <w:tc>
          <w:tcPr>
            <w:tcW w:w="2566" w:type="dxa"/>
          </w:tcPr>
          <w:p w:rsidR="00443B9A" w:rsidRPr="003C264D" w:rsidRDefault="00C7444A" w:rsidP="00D76928">
            <w:pPr>
              <w:jc w:val="center"/>
              <w:rPr>
                <w:b/>
              </w:rPr>
            </w:pPr>
            <w:r w:rsidRPr="006461F8">
              <w:t>Угри и причины их появле</w:t>
            </w:r>
            <w:r w:rsidRPr="006461F8">
              <w:softHyphen/>
              <w:t>ния. Гигиеническая и декоративная косметика. Уход за волосами и ногтями. Гигиенические требования к одежде и обуви.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Pr="00CA4E64" w:rsidRDefault="00CA4E64" w:rsidP="00CA4E64">
            <w:pPr>
              <w:shd w:val="clear" w:color="auto" w:fill="FFFFFF"/>
              <w:spacing w:line="276" w:lineRule="auto"/>
              <w:ind w:firstLine="709"/>
              <w:jc w:val="center"/>
              <w:rPr>
                <w:i/>
              </w:rPr>
            </w:pPr>
            <w:r w:rsidRPr="006461F8">
              <w:rPr>
                <w:b/>
                <w:bCs/>
              </w:rPr>
              <w:t>Нервная система</w:t>
            </w:r>
            <w:r>
              <w:rPr>
                <w:b/>
                <w:bCs/>
              </w:rPr>
              <w:t xml:space="preserve"> (4ч)</w:t>
            </w: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Default="00C7444A" w:rsidP="00D76928">
            <w:r>
              <w:t>56</w:t>
            </w:r>
          </w:p>
        </w:tc>
        <w:tc>
          <w:tcPr>
            <w:tcW w:w="3112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Значение</w:t>
            </w:r>
            <w:r w:rsidRPr="006461F8">
              <w:t xml:space="preserve"> и строение нервной системы (спинной и головной мозг, нервы).</w:t>
            </w:r>
          </w:p>
          <w:p w:rsidR="00C7444A" w:rsidRPr="006461F8" w:rsidRDefault="00C7444A" w:rsidP="00C7444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</w:p>
          <w:p w:rsidR="00443B9A" w:rsidRPr="006461F8" w:rsidRDefault="00443B9A" w:rsidP="00C7444A">
            <w:pPr>
              <w:shd w:val="clear" w:color="auto" w:fill="FFFFFF"/>
              <w:spacing w:line="276" w:lineRule="auto"/>
              <w:ind w:firstLine="709"/>
              <w:jc w:val="both"/>
            </w:pPr>
          </w:p>
        </w:tc>
        <w:tc>
          <w:tcPr>
            <w:tcW w:w="256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  <w:r w:rsidRPr="006461F8">
              <w:rPr>
                <w:b/>
                <w:i/>
              </w:rPr>
              <w:t xml:space="preserve">Демонстрация </w:t>
            </w:r>
            <w:r w:rsidRPr="006461F8">
              <w:t>модели головного мозга.</w:t>
            </w:r>
          </w:p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443B9A" w:rsidRPr="003C264D" w:rsidTr="00D76928">
        <w:trPr>
          <w:trHeight w:val="276"/>
        </w:trPr>
        <w:tc>
          <w:tcPr>
            <w:tcW w:w="695" w:type="dxa"/>
          </w:tcPr>
          <w:p w:rsidR="00443B9A" w:rsidRDefault="00C7444A" w:rsidP="00D76928">
            <w:r>
              <w:t>57</w:t>
            </w:r>
          </w:p>
        </w:tc>
        <w:tc>
          <w:tcPr>
            <w:tcW w:w="3112" w:type="dxa"/>
          </w:tcPr>
          <w:p w:rsidR="00C7444A" w:rsidRPr="006461F8" w:rsidRDefault="00C7444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 xml:space="preserve">Сон и значение. Сновидения. Гигиена сна. </w:t>
            </w:r>
          </w:p>
          <w:p w:rsidR="00443B9A" w:rsidRPr="006461F8" w:rsidRDefault="00443B9A" w:rsidP="00C7444A">
            <w:pPr>
              <w:jc w:val="center"/>
            </w:pPr>
          </w:p>
        </w:tc>
        <w:tc>
          <w:tcPr>
            <w:tcW w:w="2566" w:type="dxa"/>
          </w:tcPr>
          <w:p w:rsidR="00C7444A" w:rsidRDefault="00C7444A" w:rsidP="00D76928">
            <w:pPr>
              <w:jc w:val="center"/>
            </w:pPr>
            <w:r w:rsidRPr="006461F8">
              <w:rPr>
                <w:i/>
              </w:rPr>
              <w:t>Гигиена</w:t>
            </w:r>
            <w:r w:rsidRPr="006461F8">
              <w:t xml:space="preserve"> умственного</w:t>
            </w:r>
            <w:r>
              <w:t xml:space="preserve"> и физического труда.</w:t>
            </w:r>
          </w:p>
          <w:p w:rsidR="00443B9A" w:rsidRPr="003C264D" w:rsidRDefault="00C7444A" w:rsidP="00D76928">
            <w:pPr>
              <w:jc w:val="center"/>
              <w:rPr>
                <w:b/>
              </w:rPr>
            </w:pPr>
            <w:r>
              <w:t xml:space="preserve">Режим дня. </w:t>
            </w:r>
            <w:r w:rsidRPr="006461F8">
              <w:t>Предупреждение перегру</w:t>
            </w:r>
            <w:r w:rsidRPr="006461F8">
              <w:softHyphen/>
              <w:t>зок, чередование труда и отдыха.</w:t>
            </w:r>
          </w:p>
        </w:tc>
        <w:tc>
          <w:tcPr>
            <w:tcW w:w="836" w:type="dxa"/>
          </w:tcPr>
          <w:p w:rsidR="00443B9A" w:rsidRPr="003C264D" w:rsidRDefault="00443B9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443B9A" w:rsidRDefault="00443B9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58</w:t>
            </w:r>
          </w:p>
        </w:tc>
        <w:tc>
          <w:tcPr>
            <w:tcW w:w="3112" w:type="dxa"/>
          </w:tcPr>
          <w:p w:rsidR="00C7444A" w:rsidRPr="006461F8" w:rsidRDefault="00C7444A" w:rsidP="00C7444A">
            <w:r w:rsidRPr="006461F8">
              <w:rPr>
                <w:i/>
              </w:rPr>
              <w:t>Отрицательное влияние</w:t>
            </w:r>
            <w:r w:rsidRPr="006461F8">
              <w:t xml:space="preserve"> алкоголя, никотина, наркотических ве</w:t>
            </w:r>
            <w:r w:rsidRPr="006461F8">
              <w:softHyphen/>
              <w:t>ществ на нервную систему.</w:t>
            </w:r>
          </w:p>
        </w:tc>
        <w:tc>
          <w:tcPr>
            <w:tcW w:w="256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59</w:t>
            </w:r>
          </w:p>
        </w:tc>
        <w:tc>
          <w:tcPr>
            <w:tcW w:w="3112" w:type="dxa"/>
          </w:tcPr>
          <w:p w:rsidR="00C7444A" w:rsidRPr="00C7444A" w:rsidRDefault="00C7444A" w:rsidP="00C7444A">
            <w:pPr>
              <w:shd w:val="clear" w:color="auto" w:fill="FFFFFF"/>
              <w:spacing w:line="276" w:lineRule="auto"/>
              <w:jc w:val="both"/>
              <w:rPr>
                <w:b/>
                <w:i/>
              </w:rPr>
            </w:pPr>
            <w:r w:rsidRPr="006461F8">
              <w:rPr>
                <w:i/>
              </w:rPr>
              <w:t>Заболевания нервной системы</w:t>
            </w:r>
            <w:r w:rsidRPr="006461F8">
              <w:t xml:space="preserve"> (менингит, энцефалит, радику</w:t>
            </w:r>
            <w:r w:rsidRPr="006461F8">
              <w:softHyphen/>
              <w:t xml:space="preserve">лит, невралгия). </w:t>
            </w:r>
          </w:p>
        </w:tc>
        <w:tc>
          <w:tcPr>
            <w:tcW w:w="256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  <w:r w:rsidRPr="006461F8">
              <w:t>Профилактика травматизма и заболеваний нерв</w:t>
            </w:r>
            <w:r w:rsidRPr="006461F8">
              <w:softHyphen/>
              <w:t>ной системы.</w:t>
            </w: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A4E64" w:rsidRPr="003C264D" w:rsidTr="00CA4E64">
        <w:trPr>
          <w:trHeight w:val="276"/>
        </w:trPr>
        <w:tc>
          <w:tcPr>
            <w:tcW w:w="9923" w:type="dxa"/>
            <w:gridSpan w:val="5"/>
          </w:tcPr>
          <w:p w:rsidR="00CA4E64" w:rsidRDefault="00CA4E64" w:rsidP="00CA4E64">
            <w:pPr>
              <w:shd w:val="clear" w:color="auto" w:fill="FFFFFF"/>
              <w:spacing w:line="276" w:lineRule="auto"/>
              <w:jc w:val="center"/>
              <w:rPr>
                <w:b/>
                <w:bCs/>
                <w:i/>
              </w:rPr>
            </w:pPr>
            <w:r w:rsidRPr="006461F8">
              <w:rPr>
                <w:b/>
              </w:rPr>
              <w:t>Органы чувств</w:t>
            </w:r>
            <w:r>
              <w:rPr>
                <w:b/>
              </w:rPr>
              <w:t xml:space="preserve"> (7ч)</w:t>
            </w: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60</w:t>
            </w:r>
          </w:p>
        </w:tc>
        <w:tc>
          <w:tcPr>
            <w:tcW w:w="3112" w:type="dxa"/>
          </w:tcPr>
          <w:p w:rsidR="00C7444A" w:rsidRPr="006461F8" w:rsidRDefault="00C7444A" w:rsidP="002D3BC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Орган зрения человека</w:t>
            </w:r>
            <w:r w:rsidRPr="006461F8">
              <w:t xml:space="preserve">. Строение, функции и </w:t>
            </w:r>
            <w:r w:rsidRPr="006461F8">
              <w:lastRenderedPageBreak/>
              <w:t xml:space="preserve">значение. </w:t>
            </w:r>
          </w:p>
          <w:p w:rsidR="00C7444A" w:rsidRPr="006461F8" w:rsidRDefault="00C7444A" w:rsidP="002D3BC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</w:p>
        </w:tc>
        <w:tc>
          <w:tcPr>
            <w:tcW w:w="2566" w:type="dxa"/>
          </w:tcPr>
          <w:p w:rsidR="002D3BCA" w:rsidRPr="006461F8" w:rsidRDefault="002D3BCA" w:rsidP="002D3BC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rPr>
                <w:i/>
              </w:rPr>
              <w:lastRenderedPageBreak/>
              <w:t xml:space="preserve">Значение </w:t>
            </w:r>
            <w:r w:rsidRPr="006461F8">
              <w:t xml:space="preserve">органов чувств у </w:t>
            </w:r>
            <w:r w:rsidRPr="006461F8">
              <w:lastRenderedPageBreak/>
              <w:t>животных и человека.</w:t>
            </w:r>
          </w:p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lastRenderedPageBreak/>
              <w:t>62</w:t>
            </w:r>
          </w:p>
        </w:tc>
        <w:tc>
          <w:tcPr>
            <w:tcW w:w="3112" w:type="dxa"/>
          </w:tcPr>
          <w:p w:rsidR="00C7444A" w:rsidRPr="006461F8" w:rsidRDefault="002D3BCA" w:rsidP="002D3BC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Бо</w:t>
            </w:r>
            <w:r w:rsidRPr="006461F8">
              <w:softHyphen/>
              <w:t>лезни органов зрения, их профилактика. Гигиена зрения.</w:t>
            </w:r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C7444A">
            <w:pPr>
              <w:shd w:val="clear" w:color="auto" w:fill="FFFFFF"/>
              <w:spacing w:line="276" w:lineRule="auto"/>
              <w:ind w:firstLine="709"/>
              <w:jc w:val="both"/>
            </w:pPr>
            <w:r w:rsidRPr="006461F8">
              <w:rPr>
                <w:b/>
                <w:i/>
              </w:rPr>
              <w:t xml:space="preserve">Демонстрация </w:t>
            </w:r>
            <w:r w:rsidRPr="006461F8">
              <w:t>муляжей глаза и уха.</w:t>
            </w:r>
          </w:p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63</w:t>
            </w:r>
          </w:p>
        </w:tc>
        <w:tc>
          <w:tcPr>
            <w:tcW w:w="3112" w:type="dxa"/>
          </w:tcPr>
          <w:p w:rsidR="00C7444A" w:rsidRPr="006461F8" w:rsidRDefault="002D3BCA" w:rsidP="002D3BC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t>Первая помощь при повреждении глаз.</w:t>
            </w:r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64</w:t>
            </w:r>
          </w:p>
        </w:tc>
        <w:tc>
          <w:tcPr>
            <w:tcW w:w="3112" w:type="dxa"/>
          </w:tcPr>
          <w:p w:rsidR="00C7444A" w:rsidRPr="006461F8" w:rsidRDefault="002D3BC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Орган слуха человека.</w:t>
            </w:r>
            <w:r w:rsidRPr="006461F8">
              <w:t xml:space="preserve"> Строение и значение. </w:t>
            </w:r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65</w:t>
            </w:r>
          </w:p>
        </w:tc>
        <w:tc>
          <w:tcPr>
            <w:tcW w:w="3112" w:type="dxa"/>
          </w:tcPr>
          <w:p w:rsidR="00C7444A" w:rsidRPr="006461F8" w:rsidRDefault="002D3BCA" w:rsidP="002D3BCA">
            <w:pPr>
              <w:shd w:val="clear" w:color="auto" w:fill="FFFFFF"/>
              <w:spacing w:line="276" w:lineRule="auto"/>
              <w:ind w:firstLine="709"/>
              <w:jc w:val="both"/>
              <w:rPr>
                <w:i/>
              </w:rPr>
            </w:pPr>
            <w:r w:rsidRPr="006461F8">
              <w:t>Заболевания органа слу</w:t>
            </w:r>
            <w:r w:rsidRPr="006461F8">
              <w:softHyphen/>
              <w:t>ха, предупреждение нарушений слуха.  Гигиена</w:t>
            </w:r>
            <w:proofErr w:type="gramStart"/>
            <w:r w:rsidRPr="006461F8">
              <w:t>..</w:t>
            </w:r>
            <w:proofErr w:type="gramEnd"/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66</w:t>
            </w:r>
          </w:p>
        </w:tc>
        <w:tc>
          <w:tcPr>
            <w:tcW w:w="3112" w:type="dxa"/>
          </w:tcPr>
          <w:p w:rsidR="00C7444A" w:rsidRPr="006461F8" w:rsidRDefault="002D3BCA" w:rsidP="00C7444A">
            <w:pPr>
              <w:shd w:val="clear" w:color="auto" w:fill="FFFFFF"/>
              <w:spacing w:line="276" w:lineRule="auto"/>
              <w:jc w:val="both"/>
              <w:rPr>
                <w:i/>
              </w:rPr>
            </w:pPr>
            <w:r w:rsidRPr="006461F8">
              <w:rPr>
                <w:i/>
              </w:rPr>
              <w:t>Органы осязания, обоняния, вкуса</w:t>
            </w:r>
            <w:r w:rsidRPr="006461F8">
              <w:t xml:space="preserve"> (слизистая оболочка язы</w:t>
            </w:r>
            <w:r w:rsidRPr="006461F8">
              <w:softHyphen/>
              <w:t>ка и полости носа, кожная чувствительность: болевая, темпера</w:t>
            </w:r>
            <w:r w:rsidRPr="006461F8">
              <w:softHyphen/>
              <w:t>турная и тактильная). Расположение и значение этих органов</w:t>
            </w:r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67</w:t>
            </w:r>
          </w:p>
        </w:tc>
        <w:tc>
          <w:tcPr>
            <w:tcW w:w="3112" w:type="dxa"/>
          </w:tcPr>
          <w:p w:rsidR="00C7444A" w:rsidRPr="002D3BCA" w:rsidRDefault="002D3BCA" w:rsidP="002D3BCA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  <w:i/>
              </w:rPr>
            </w:pPr>
            <w:r w:rsidRPr="006461F8">
              <w:rPr>
                <w:i/>
              </w:rPr>
              <w:t>Охрана</w:t>
            </w:r>
            <w:r w:rsidRPr="006461F8">
              <w:t xml:space="preserve"> всех органов чувств.</w:t>
            </w:r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  <w:tr w:rsidR="00C7444A" w:rsidRPr="003C264D" w:rsidTr="00D76928">
        <w:trPr>
          <w:trHeight w:val="276"/>
        </w:trPr>
        <w:tc>
          <w:tcPr>
            <w:tcW w:w="695" w:type="dxa"/>
          </w:tcPr>
          <w:p w:rsidR="00C7444A" w:rsidRDefault="00C7444A" w:rsidP="00D76928">
            <w:r>
              <w:t>68</w:t>
            </w:r>
          </w:p>
        </w:tc>
        <w:tc>
          <w:tcPr>
            <w:tcW w:w="3112" w:type="dxa"/>
          </w:tcPr>
          <w:p w:rsidR="00C7444A" w:rsidRPr="002D3BCA" w:rsidRDefault="00C7444A" w:rsidP="002D3BCA">
            <w:pPr>
              <w:shd w:val="clear" w:color="auto" w:fill="FFFFFF"/>
              <w:spacing w:line="276" w:lineRule="auto"/>
              <w:ind w:firstLine="709"/>
              <w:jc w:val="both"/>
              <w:rPr>
                <w:b/>
              </w:rPr>
            </w:pPr>
            <w:r>
              <w:rPr>
                <w:b/>
              </w:rPr>
              <w:t>Резерв 1</w:t>
            </w:r>
            <w:r w:rsidRPr="00613A6D">
              <w:rPr>
                <w:b/>
              </w:rPr>
              <w:t>ч</w:t>
            </w:r>
          </w:p>
        </w:tc>
        <w:tc>
          <w:tcPr>
            <w:tcW w:w="2566" w:type="dxa"/>
          </w:tcPr>
          <w:p w:rsidR="00C7444A" w:rsidRPr="006461F8" w:rsidRDefault="00C7444A" w:rsidP="00D76928">
            <w:pPr>
              <w:jc w:val="center"/>
            </w:pPr>
          </w:p>
        </w:tc>
        <w:tc>
          <w:tcPr>
            <w:tcW w:w="836" w:type="dxa"/>
          </w:tcPr>
          <w:p w:rsidR="00C7444A" w:rsidRPr="003C264D" w:rsidRDefault="00C7444A" w:rsidP="00D76928">
            <w:pPr>
              <w:jc w:val="center"/>
              <w:rPr>
                <w:b/>
              </w:rPr>
            </w:pPr>
          </w:p>
        </w:tc>
        <w:tc>
          <w:tcPr>
            <w:tcW w:w="2714" w:type="dxa"/>
          </w:tcPr>
          <w:p w:rsidR="00C7444A" w:rsidRDefault="00C7444A" w:rsidP="007B3496">
            <w:pPr>
              <w:shd w:val="clear" w:color="auto" w:fill="FFFFFF"/>
              <w:spacing w:line="276" w:lineRule="auto"/>
              <w:jc w:val="both"/>
              <w:rPr>
                <w:b/>
                <w:bCs/>
                <w:i/>
              </w:rPr>
            </w:pPr>
          </w:p>
        </w:tc>
      </w:tr>
    </w:tbl>
    <w:p w:rsidR="00B077CB" w:rsidRDefault="00B077CB" w:rsidP="007C1D16">
      <w:pPr>
        <w:pStyle w:val="a8"/>
        <w:spacing w:after="0" w:line="276" w:lineRule="auto"/>
        <w:rPr>
          <w:b/>
          <w:bCs/>
        </w:rPr>
      </w:pPr>
    </w:p>
    <w:p w:rsidR="008B6FD6" w:rsidRDefault="008B6FD6" w:rsidP="007C1D16">
      <w:pPr>
        <w:pStyle w:val="a8"/>
        <w:spacing w:after="0" w:line="276" w:lineRule="auto"/>
        <w:rPr>
          <w:b/>
          <w:bCs/>
        </w:rPr>
      </w:pPr>
    </w:p>
    <w:p w:rsidR="001C05B2" w:rsidRDefault="001C05B2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1C0C17" w:rsidRDefault="001C0C17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CA4E64" w:rsidRDefault="00CA4E64" w:rsidP="007C1D16">
      <w:pPr>
        <w:pStyle w:val="a8"/>
        <w:spacing w:after="0" w:line="276" w:lineRule="auto"/>
        <w:rPr>
          <w:b/>
          <w:bCs/>
        </w:rPr>
      </w:pPr>
    </w:p>
    <w:p w:rsidR="00691894" w:rsidRDefault="00691894" w:rsidP="007C1D16">
      <w:pPr>
        <w:pStyle w:val="a8"/>
        <w:spacing w:after="0" w:line="276" w:lineRule="auto"/>
        <w:rPr>
          <w:b/>
          <w:bCs/>
        </w:rPr>
      </w:pPr>
    </w:p>
    <w:p w:rsidR="001C0C17" w:rsidRPr="001C0C17" w:rsidRDefault="001C0C17" w:rsidP="001C0C17">
      <w:pPr>
        <w:spacing w:line="360" w:lineRule="auto"/>
        <w:ind w:firstLine="709"/>
        <w:jc w:val="center"/>
        <w:rPr>
          <w:b/>
        </w:rPr>
      </w:pPr>
      <w:r w:rsidRPr="001C0C17">
        <w:rPr>
          <w:b/>
        </w:rPr>
        <w:t>Планируемые результаты освоения обучающимися с легкой умственной отсталостью (интеллектуальными нарушениями)</w:t>
      </w:r>
    </w:p>
    <w:p w:rsidR="001C0C17" w:rsidRPr="001C0C17" w:rsidRDefault="001C0C17" w:rsidP="001C0C17">
      <w:pPr>
        <w:spacing w:line="276" w:lineRule="auto"/>
        <w:ind w:firstLine="709"/>
        <w:jc w:val="both"/>
        <w:rPr>
          <w:szCs w:val="28"/>
        </w:rPr>
      </w:pPr>
      <w:r w:rsidRPr="001C0C17">
        <w:rPr>
          <w:szCs w:val="28"/>
          <w:u w:val="single"/>
        </w:rPr>
        <w:lastRenderedPageBreak/>
        <w:t>Минимальный уровень: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 xml:space="preserve">представления об объектах и явлениях неживой и живой природы, организма человека; 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знание особенностей внешнего вида изученных растений и животных, узнавание и различение изученных объектов в окружающем мире, моделях, фотографиях, рисунках;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знание общих признаков изученных групп растений и животных, правил поведения в природе, техники безопасности, здорового образа жизни в объеме программы;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выполнение совместно с учителем практических работ, предусмотренных программой;</w:t>
      </w:r>
    </w:p>
    <w:p w:rsidR="001C0C17" w:rsidRPr="001C0C17" w:rsidRDefault="001C0C17" w:rsidP="001C0C17">
      <w:pPr>
        <w:pStyle w:val="aa"/>
        <w:spacing w:line="276" w:lineRule="auto"/>
        <w:jc w:val="both"/>
        <w:rPr>
          <w:szCs w:val="28"/>
        </w:rPr>
      </w:pPr>
      <w:r w:rsidRPr="001C0C17">
        <w:rPr>
          <w:szCs w:val="28"/>
        </w:rPr>
        <w:t xml:space="preserve">описание особенностей состояния своего организма;  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знание названий специализации врачей;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  <w:u w:val="single"/>
        </w:rPr>
      </w:pPr>
      <w:r w:rsidRPr="001C0C17">
        <w:rPr>
          <w:szCs w:val="28"/>
        </w:rPr>
        <w:t>применение полученных знаний и сформированных умений в бытовых ситуациях (уход за растениями, животными в доме, измерение температуры тела, правила первой доврачебной помощи).</w:t>
      </w:r>
    </w:p>
    <w:p w:rsidR="001C0C17" w:rsidRPr="001C0C17" w:rsidRDefault="001C0C17" w:rsidP="001C0C17">
      <w:pPr>
        <w:spacing w:line="276" w:lineRule="auto"/>
        <w:ind w:firstLine="709"/>
        <w:jc w:val="both"/>
        <w:rPr>
          <w:szCs w:val="28"/>
        </w:rPr>
      </w:pPr>
      <w:r w:rsidRPr="001C0C17">
        <w:rPr>
          <w:szCs w:val="28"/>
          <w:u w:val="single"/>
        </w:rPr>
        <w:t>Достаточный уровень: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представления об объектах неживой и живой природы, организме человека;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осознание основных взаимосвязей между природными компонентами, природой и человеком, органами и системами органов у человека;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установление взаимосвязи между средой обитания и внешним видом объекта (единство формы и функции);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знание признаков сходства и различия между группами растений и животных; выполнение классификаций на основе выделения общих признаков;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узнавание изученных природных объектов по внешнему виду (натуральные объекты, муляжи, слайды, рисунки, схемы);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знание названий, элементарных функций и расположения основных органов в организме человека;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 xml:space="preserve">знание способов самонаблюдения, описание особенностей своего состояния, самочувствия, знание основных показателей своего организма (группа крови, состояние зрения, слуха, норму температуры тела, кровяного давления); 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знание правил здорового образа жизни и безопасного поведения, использование их для объяснения новых ситуаций;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szCs w:val="28"/>
        </w:rPr>
      </w:pPr>
      <w:r w:rsidRPr="001C0C17">
        <w:rPr>
          <w:szCs w:val="28"/>
        </w:rPr>
        <w:t>выполнение практических работ самостоятельно или при предварительной (ориентировочной) помощи педагога (измерение температуры тела, оказание доврачебной помощи при вывихах, порезах, кровотечении, ожогах);</w:t>
      </w:r>
    </w:p>
    <w:p w:rsidR="001C0C17" w:rsidRPr="001C0C17" w:rsidRDefault="001C0C17" w:rsidP="001C0C17">
      <w:pPr>
        <w:pStyle w:val="aa"/>
        <w:spacing w:line="276" w:lineRule="auto"/>
        <w:ind w:left="0" w:firstLine="709"/>
        <w:jc w:val="both"/>
        <w:rPr>
          <w:i/>
          <w:szCs w:val="28"/>
        </w:rPr>
      </w:pPr>
      <w:r w:rsidRPr="001C0C17">
        <w:rPr>
          <w:szCs w:val="28"/>
        </w:rPr>
        <w:t>владение сформированными знаниями и умениями в учебных, учебно-бытовых и учебно-трудовых ситуациях.</w:t>
      </w:r>
    </w:p>
    <w:p w:rsidR="000435ED" w:rsidRPr="001C0C17" w:rsidRDefault="000435ED" w:rsidP="001C0C17">
      <w:pPr>
        <w:pStyle w:val="a8"/>
        <w:spacing w:after="0" w:line="276" w:lineRule="auto"/>
        <w:rPr>
          <w:bCs/>
          <w:sz w:val="22"/>
        </w:rPr>
      </w:pPr>
    </w:p>
    <w:p w:rsidR="00412A40" w:rsidRPr="001C0C17" w:rsidRDefault="000435ED" w:rsidP="001C0C17">
      <w:pPr>
        <w:pStyle w:val="a8"/>
        <w:spacing w:after="0" w:line="276" w:lineRule="auto"/>
        <w:rPr>
          <w:bCs/>
          <w:sz w:val="22"/>
        </w:rPr>
        <w:sectPr w:rsidR="00412A40" w:rsidRPr="001C0C17" w:rsidSect="00412A40">
          <w:footerReference w:type="default" r:id="rId10"/>
          <w:pgSz w:w="11906" w:h="16838"/>
          <w:pgMar w:top="567" w:right="567" w:bottom="567" w:left="1134" w:header="708" w:footer="708" w:gutter="0"/>
          <w:cols w:space="708"/>
          <w:docGrid w:linePitch="360"/>
        </w:sectPr>
      </w:pPr>
      <w:r w:rsidRPr="001C0C17">
        <w:rPr>
          <w:bCs/>
          <w:sz w:val="22"/>
        </w:rPr>
        <w:br w:type="textWrapping" w:clear="all"/>
      </w:r>
    </w:p>
    <w:p w:rsidR="007C1D16" w:rsidRDefault="007C1D16" w:rsidP="007C1D16">
      <w:pPr>
        <w:pStyle w:val="a8"/>
        <w:jc w:val="center"/>
        <w:rPr>
          <w:b/>
          <w:bCs/>
        </w:rPr>
      </w:pPr>
      <w:proofErr w:type="spellStart"/>
      <w:r>
        <w:rPr>
          <w:b/>
          <w:bCs/>
        </w:rPr>
        <w:lastRenderedPageBreak/>
        <w:t>Учебно</w:t>
      </w:r>
      <w:proofErr w:type="spellEnd"/>
      <w:r>
        <w:rPr>
          <w:b/>
          <w:bCs/>
        </w:rPr>
        <w:t xml:space="preserve"> – методическое обеспечение:</w:t>
      </w:r>
    </w:p>
    <w:p w:rsidR="00004208" w:rsidRDefault="007C1D16" w:rsidP="00004208">
      <w:r>
        <w:t xml:space="preserve">      </w:t>
      </w:r>
    </w:p>
    <w:p w:rsidR="00004208" w:rsidRDefault="00004208" w:rsidP="00004208">
      <w:pPr>
        <w:pStyle w:val="aa"/>
        <w:numPr>
          <w:ilvl w:val="0"/>
          <w:numId w:val="40"/>
        </w:numPr>
      </w:pPr>
      <w:r>
        <w:t>Биология. Неживая природа. 6 класс: учеб. для спец</w:t>
      </w:r>
      <w:proofErr w:type="gramStart"/>
      <w:r>
        <w:t>.(</w:t>
      </w:r>
      <w:proofErr w:type="spellStart"/>
      <w:proofErr w:type="gramEnd"/>
      <w:r>
        <w:t>коррекц</w:t>
      </w:r>
      <w:proofErr w:type="spellEnd"/>
      <w:r>
        <w:t xml:space="preserve">.) </w:t>
      </w:r>
      <w:proofErr w:type="spellStart"/>
      <w:r>
        <w:t>образоват</w:t>
      </w:r>
      <w:proofErr w:type="spellEnd"/>
      <w:r>
        <w:t xml:space="preserve">. учреждений </w:t>
      </w:r>
      <w:r w:rsidRPr="00004208">
        <w:rPr>
          <w:lang w:val="en-US"/>
        </w:rPr>
        <w:t>VIII</w:t>
      </w:r>
      <w:r w:rsidRPr="00794512">
        <w:t xml:space="preserve"> </w:t>
      </w:r>
      <w:r>
        <w:t xml:space="preserve">вида/ А. И. Никишов. – 3-е изд.- М. Просвещение, 2013. – 200с. </w:t>
      </w:r>
    </w:p>
    <w:p w:rsidR="00004208" w:rsidRDefault="00004208" w:rsidP="00004208">
      <w:pPr>
        <w:pStyle w:val="aa"/>
        <w:numPr>
          <w:ilvl w:val="0"/>
          <w:numId w:val="40"/>
        </w:numPr>
      </w:pPr>
      <w:r>
        <w:t>Биология. Растения. Бактерии. 7 класс: учеб. для спец</w:t>
      </w:r>
      <w:proofErr w:type="gramStart"/>
      <w:r>
        <w:t>.(</w:t>
      </w:r>
      <w:proofErr w:type="spellStart"/>
      <w:proofErr w:type="gramEnd"/>
      <w:r>
        <w:t>коррекц</w:t>
      </w:r>
      <w:proofErr w:type="spellEnd"/>
      <w:r>
        <w:t xml:space="preserve">.) </w:t>
      </w:r>
      <w:proofErr w:type="spellStart"/>
      <w:r>
        <w:t>образоват</w:t>
      </w:r>
      <w:proofErr w:type="spellEnd"/>
      <w:r>
        <w:t xml:space="preserve">. учреждений </w:t>
      </w:r>
      <w:r w:rsidRPr="00004208">
        <w:rPr>
          <w:lang w:val="en-US"/>
        </w:rPr>
        <w:t>VIII</w:t>
      </w:r>
      <w:r w:rsidRPr="00794512">
        <w:t xml:space="preserve"> </w:t>
      </w:r>
      <w:r>
        <w:t xml:space="preserve">вида/ З. А. </w:t>
      </w:r>
      <w:proofErr w:type="spellStart"/>
      <w:r>
        <w:t>Клепинина</w:t>
      </w:r>
      <w:proofErr w:type="spellEnd"/>
      <w:r>
        <w:t xml:space="preserve">  . – 9-е изд.- М. Просвещение, 2015. – 224с.</w:t>
      </w:r>
    </w:p>
    <w:p w:rsidR="00004208" w:rsidRDefault="00004208" w:rsidP="00004208">
      <w:pPr>
        <w:pStyle w:val="aa"/>
        <w:numPr>
          <w:ilvl w:val="0"/>
          <w:numId w:val="40"/>
        </w:numPr>
      </w:pPr>
      <w:r>
        <w:t>Биология. Человек . 9  класс: учеб. для спец</w:t>
      </w:r>
      <w:proofErr w:type="gramStart"/>
      <w:r>
        <w:t>.(</w:t>
      </w:r>
      <w:proofErr w:type="spellStart"/>
      <w:proofErr w:type="gramEnd"/>
      <w:r>
        <w:t>коррекц</w:t>
      </w:r>
      <w:proofErr w:type="spellEnd"/>
      <w:r>
        <w:t xml:space="preserve">.) </w:t>
      </w:r>
      <w:proofErr w:type="spellStart"/>
      <w:r>
        <w:t>образоват</w:t>
      </w:r>
      <w:proofErr w:type="spellEnd"/>
      <w:r>
        <w:t xml:space="preserve">. учреждений </w:t>
      </w:r>
      <w:r w:rsidRPr="00004208">
        <w:rPr>
          <w:lang w:val="en-US"/>
        </w:rPr>
        <w:t>VIII</w:t>
      </w:r>
      <w:r w:rsidRPr="00794512">
        <w:t xml:space="preserve"> </w:t>
      </w:r>
      <w:r>
        <w:t xml:space="preserve">вида/ Е. Н. Соломина, Т. В. </w:t>
      </w:r>
      <w:proofErr w:type="spellStart"/>
      <w:r>
        <w:t>Шевырева</w:t>
      </w:r>
      <w:proofErr w:type="spellEnd"/>
      <w:r>
        <w:t>. – 3-е изд.- М. Просвещение, 2013. – 239с.</w:t>
      </w:r>
    </w:p>
    <w:p w:rsidR="00004208" w:rsidRDefault="00004208" w:rsidP="00004208">
      <w:pPr>
        <w:pStyle w:val="aa"/>
        <w:numPr>
          <w:ilvl w:val="0"/>
          <w:numId w:val="40"/>
        </w:numPr>
      </w:pPr>
      <w:r>
        <w:t>Биология. Животные . 8 класс: учеб. для спец</w:t>
      </w:r>
      <w:proofErr w:type="gramStart"/>
      <w:r>
        <w:t>.(</w:t>
      </w:r>
      <w:proofErr w:type="spellStart"/>
      <w:proofErr w:type="gramEnd"/>
      <w:r>
        <w:t>коррекц</w:t>
      </w:r>
      <w:proofErr w:type="spellEnd"/>
      <w:r>
        <w:t xml:space="preserve">.) </w:t>
      </w:r>
      <w:proofErr w:type="spellStart"/>
      <w:r>
        <w:t>образоват</w:t>
      </w:r>
      <w:proofErr w:type="spellEnd"/>
      <w:r>
        <w:t xml:space="preserve">. учреждений </w:t>
      </w:r>
      <w:r w:rsidRPr="00004208">
        <w:rPr>
          <w:lang w:val="en-US"/>
        </w:rPr>
        <w:t>VIII</w:t>
      </w:r>
      <w:r w:rsidRPr="00794512">
        <w:t xml:space="preserve"> </w:t>
      </w:r>
      <w:r>
        <w:t xml:space="preserve">вида/ А. И. Никишов. – 3-е изд.- М. Просвещение, 2013. – 200с. </w:t>
      </w:r>
    </w:p>
    <w:p w:rsidR="00A614D6" w:rsidRDefault="00A614D6" w:rsidP="00A614D6"/>
    <w:p w:rsidR="00A614D6" w:rsidRPr="00A614D6" w:rsidRDefault="00A614D6" w:rsidP="00A614D6">
      <w:pPr>
        <w:jc w:val="center"/>
        <w:rPr>
          <w:b/>
        </w:rPr>
      </w:pPr>
      <w:r>
        <w:rPr>
          <w:b/>
        </w:rPr>
        <w:t>Дополнительная литература для учителя</w:t>
      </w:r>
    </w:p>
    <w:p w:rsidR="00004208" w:rsidRPr="003E0BFB" w:rsidRDefault="00004208" w:rsidP="00004208">
      <w:pPr>
        <w:pStyle w:val="aa"/>
        <w:numPr>
          <w:ilvl w:val="0"/>
          <w:numId w:val="40"/>
        </w:numPr>
      </w:pPr>
      <w:r w:rsidRPr="003E0BFB">
        <w:t xml:space="preserve">Программы специальных (коррекционных) общеобразовательных учреждений </w:t>
      </w:r>
      <w:r w:rsidRPr="00004208">
        <w:rPr>
          <w:lang w:val="en-US"/>
        </w:rPr>
        <w:t>VIII</w:t>
      </w:r>
      <w:r w:rsidRPr="003E0BFB">
        <w:t xml:space="preserve"> вида 5-9 классы  В.В. Воронкова</w:t>
      </w:r>
      <w:r>
        <w:t xml:space="preserve">. </w:t>
      </w:r>
      <w:r w:rsidRPr="003E0BFB">
        <w:t>2014</w:t>
      </w:r>
      <w:r>
        <w:t xml:space="preserve">. </w:t>
      </w:r>
      <w:r w:rsidRPr="003E0BFB">
        <w:t>М</w:t>
      </w:r>
      <w:proofErr w:type="gramStart"/>
      <w:r w:rsidRPr="003E0BFB">
        <w:t xml:space="preserve">,:  </w:t>
      </w:r>
      <w:proofErr w:type="spellStart"/>
      <w:proofErr w:type="gramEnd"/>
      <w:r w:rsidRPr="003E0BFB">
        <w:t>Гуманитар</w:t>
      </w:r>
      <w:proofErr w:type="spellEnd"/>
      <w:r w:rsidRPr="003E0BFB">
        <w:t xml:space="preserve">. Изд. </w:t>
      </w:r>
      <w:proofErr w:type="spellStart"/>
      <w:r w:rsidRPr="003E0BFB">
        <w:t>Центер</w:t>
      </w:r>
      <w:proofErr w:type="spellEnd"/>
      <w:r w:rsidRPr="003E0BFB">
        <w:t xml:space="preserve"> </w:t>
      </w:r>
      <w:proofErr w:type="spellStart"/>
      <w:r w:rsidRPr="003E0BFB">
        <w:t>Владос</w:t>
      </w:r>
      <w:proofErr w:type="spellEnd"/>
      <w:r w:rsidRPr="003E0BFB">
        <w:t>.</w:t>
      </w:r>
    </w:p>
    <w:p w:rsidR="00004208" w:rsidRPr="004B3D8F" w:rsidRDefault="00004208" w:rsidP="00004208">
      <w:pPr>
        <w:ind w:left="360"/>
        <w:rPr>
          <w:b/>
        </w:rPr>
      </w:pPr>
      <w:r>
        <w:rPr>
          <w:b/>
        </w:rPr>
        <w:t xml:space="preserve">Видео </w:t>
      </w:r>
    </w:p>
    <w:p w:rsidR="00004208" w:rsidRDefault="00004208" w:rsidP="00004208">
      <w:r>
        <w:t xml:space="preserve">Часть 1. Систематика растений </w:t>
      </w:r>
    </w:p>
    <w:p w:rsidR="00004208" w:rsidRPr="00556FF1" w:rsidRDefault="00004208" w:rsidP="00004208">
      <w:r w:rsidRPr="00556FF1">
        <w:t xml:space="preserve">Отдел </w:t>
      </w:r>
      <w:proofErr w:type="gramStart"/>
      <w:r w:rsidRPr="00556FF1">
        <w:t>Моховидные</w:t>
      </w:r>
      <w:proofErr w:type="gramEnd"/>
    </w:p>
    <w:p w:rsidR="00004208" w:rsidRPr="00556FF1" w:rsidRDefault="00004208" w:rsidP="00004208">
      <w:r w:rsidRPr="00556FF1">
        <w:t xml:space="preserve">Отдел </w:t>
      </w:r>
      <w:proofErr w:type="gramStart"/>
      <w:r w:rsidRPr="00556FF1">
        <w:t>Плауновидные</w:t>
      </w:r>
      <w:proofErr w:type="gramEnd"/>
    </w:p>
    <w:p w:rsidR="00004208" w:rsidRPr="00556FF1" w:rsidRDefault="00004208" w:rsidP="00004208">
      <w:r w:rsidRPr="00556FF1">
        <w:t xml:space="preserve">Отдел </w:t>
      </w:r>
      <w:proofErr w:type="gramStart"/>
      <w:r w:rsidRPr="00556FF1">
        <w:t>Хвощевидные</w:t>
      </w:r>
      <w:proofErr w:type="gramEnd"/>
      <w:r w:rsidRPr="00556FF1">
        <w:t xml:space="preserve"> </w:t>
      </w:r>
    </w:p>
    <w:p w:rsidR="00004208" w:rsidRPr="004B3D8F" w:rsidRDefault="00004208" w:rsidP="00004208">
      <w:r w:rsidRPr="00556FF1">
        <w:t xml:space="preserve">Отдел </w:t>
      </w:r>
      <w:proofErr w:type="gramStart"/>
      <w:r w:rsidRPr="00556FF1">
        <w:t>Папоротниковидные</w:t>
      </w:r>
      <w:proofErr w:type="gramEnd"/>
    </w:p>
    <w:p w:rsidR="00004208" w:rsidRDefault="00004208" w:rsidP="00004208">
      <w:r>
        <w:t>Часть 2. Систематика растений</w:t>
      </w:r>
    </w:p>
    <w:p w:rsidR="00004208" w:rsidRPr="00556FF1" w:rsidRDefault="00004208" w:rsidP="00004208">
      <w:r w:rsidRPr="00556FF1">
        <w:t xml:space="preserve">Отдел </w:t>
      </w:r>
      <w:proofErr w:type="gramStart"/>
      <w:r w:rsidRPr="00556FF1">
        <w:t>Голосеменные</w:t>
      </w:r>
      <w:proofErr w:type="gramEnd"/>
    </w:p>
    <w:p w:rsidR="00004208" w:rsidRDefault="00004208" w:rsidP="00004208">
      <w:r>
        <w:t>Часть 3. Систематика растений</w:t>
      </w:r>
    </w:p>
    <w:p w:rsidR="00004208" w:rsidRPr="00556FF1" w:rsidRDefault="00004208" w:rsidP="00004208">
      <w:r w:rsidRPr="00556FF1">
        <w:t xml:space="preserve">Семейство </w:t>
      </w:r>
      <w:proofErr w:type="gramStart"/>
      <w:r w:rsidRPr="00556FF1">
        <w:t>Крестоцветных</w:t>
      </w:r>
      <w:proofErr w:type="gramEnd"/>
      <w:r w:rsidRPr="00556FF1">
        <w:t xml:space="preserve"> </w:t>
      </w:r>
    </w:p>
    <w:p w:rsidR="00004208" w:rsidRPr="00556FF1" w:rsidRDefault="00004208" w:rsidP="00004208">
      <w:r w:rsidRPr="00556FF1">
        <w:t xml:space="preserve">Семейство </w:t>
      </w:r>
      <w:proofErr w:type="gramStart"/>
      <w:r w:rsidRPr="00556FF1">
        <w:t>Розоцветных</w:t>
      </w:r>
      <w:proofErr w:type="gramEnd"/>
    </w:p>
    <w:p w:rsidR="00004208" w:rsidRPr="00556FF1" w:rsidRDefault="00004208" w:rsidP="00004208">
      <w:r w:rsidRPr="00556FF1">
        <w:t xml:space="preserve">Семейство </w:t>
      </w:r>
      <w:proofErr w:type="gramStart"/>
      <w:r w:rsidRPr="00556FF1">
        <w:t>бобовых</w:t>
      </w:r>
      <w:proofErr w:type="gramEnd"/>
    </w:p>
    <w:p w:rsidR="00004208" w:rsidRDefault="00004208" w:rsidP="00004208">
      <w:r>
        <w:t>Часть 4. Систематика растений</w:t>
      </w:r>
    </w:p>
    <w:p w:rsidR="00004208" w:rsidRPr="004B3D8F" w:rsidRDefault="00004208" w:rsidP="00004208">
      <w:r w:rsidRPr="004B3D8F">
        <w:t xml:space="preserve">Семейство </w:t>
      </w:r>
      <w:proofErr w:type="gramStart"/>
      <w:r w:rsidRPr="004B3D8F">
        <w:t>Пасленовых</w:t>
      </w:r>
      <w:proofErr w:type="gramEnd"/>
      <w:r w:rsidRPr="004B3D8F">
        <w:t xml:space="preserve">  </w:t>
      </w:r>
    </w:p>
    <w:p w:rsidR="00004208" w:rsidRPr="004B3D8F" w:rsidRDefault="00004208" w:rsidP="00004208">
      <w:r w:rsidRPr="004B3D8F">
        <w:t xml:space="preserve">Семейство </w:t>
      </w:r>
      <w:proofErr w:type="gramStart"/>
      <w:r w:rsidRPr="004B3D8F">
        <w:t>Сложноцветных</w:t>
      </w:r>
      <w:proofErr w:type="gramEnd"/>
    </w:p>
    <w:p w:rsidR="00004208" w:rsidRPr="004B3D8F" w:rsidRDefault="00004208" w:rsidP="00004208">
      <w:r w:rsidRPr="004B3D8F">
        <w:t xml:space="preserve">Семейство Злаки </w:t>
      </w:r>
    </w:p>
    <w:p w:rsidR="00004208" w:rsidRPr="004B3D8F" w:rsidRDefault="00004208" w:rsidP="00004208">
      <w:r w:rsidRPr="004B3D8F">
        <w:t xml:space="preserve">Порядок </w:t>
      </w:r>
      <w:proofErr w:type="gramStart"/>
      <w:r w:rsidRPr="004B3D8F">
        <w:t>Лилейные</w:t>
      </w:r>
      <w:proofErr w:type="gramEnd"/>
    </w:p>
    <w:p w:rsidR="00004208" w:rsidRPr="004B3D8F" w:rsidRDefault="00004208" w:rsidP="00004208">
      <w:pPr>
        <w:rPr>
          <w:b/>
        </w:rPr>
      </w:pPr>
      <w:r>
        <w:rPr>
          <w:b/>
        </w:rPr>
        <w:t xml:space="preserve">       </w:t>
      </w:r>
      <w:r w:rsidRPr="004B3D8F">
        <w:rPr>
          <w:b/>
        </w:rPr>
        <w:t xml:space="preserve">Диски </w:t>
      </w:r>
    </w:p>
    <w:p w:rsidR="00004208" w:rsidRPr="004B3D8F" w:rsidRDefault="00004208" w:rsidP="00004208">
      <w:r w:rsidRPr="004B3D8F">
        <w:t>Репетитор. Ботаника, Зоология, Человек, Общая биология.</w:t>
      </w:r>
    </w:p>
    <w:p w:rsidR="007C1D16" w:rsidRDefault="007C1D16" w:rsidP="00004208">
      <w:pPr>
        <w:pStyle w:val="a8"/>
        <w:spacing w:after="0" w:line="276" w:lineRule="auto"/>
      </w:pPr>
    </w:p>
    <w:p w:rsidR="00A614D6" w:rsidRDefault="00A614D6" w:rsidP="00A614D6">
      <w:r>
        <w:t>Информационные ресурсы:</w:t>
      </w:r>
    </w:p>
    <w:p w:rsidR="00A614D6" w:rsidRPr="009B6A8B" w:rsidRDefault="003234D1" w:rsidP="00A614D6">
      <w:pPr>
        <w:widowControl/>
        <w:numPr>
          <w:ilvl w:val="0"/>
          <w:numId w:val="31"/>
        </w:numPr>
        <w:suppressAutoHyphens w:val="0"/>
      </w:pPr>
      <w:hyperlink r:id="rId11" w:history="1">
        <w:r w:rsidR="00A614D6" w:rsidRPr="00CC2BA1">
          <w:rPr>
            <w:rStyle w:val="a3"/>
            <w:lang w:val="en-US"/>
          </w:rPr>
          <w:t>window</w:t>
        </w:r>
        <w:r w:rsidR="00A614D6" w:rsidRPr="009B6A8B">
          <w:rPr>
            <w:rStyle w:val="a3"/>
          </w:rPr>
          <w:t>.</w:t>
        </w:r>
        <w:proofErr w:type="spellStart"/>
        <w:r w:rsidR="00A614D6" w:rsidRPr="00CC2BA1">
          <w:rPr>
            <w:rStyle w:val="a3"/>
            <w:lang w:val="en-US"/>
          </w:rPr>
          <w:t>edu</w:t>
        </w:r>
        <w:proofErr w:type="spellEnd"/>
        <w:r w:rsidR="00A614D6" w:rsidRPr="009B6A8B">
          <w:rPr>
            <w:rStyle w:val="a3"/>
          </w:rPr>
          <w:t>.</w:t>
        </w:r>
        <w:proofErr w:type="spellStart"/>
        <w:r w:rsidR="00A614D6" w:rsidRPr="00CC2BA1">
          <w:rPr>
            <w:rStyle w:val="a3"/>
            <w:lang w:val="en-US"/>
          </w:rPr>
          <w:t>ru</w:t>
        </w:r>
        <w:proofErr w:type="spellEnd"/>
      </w:hyperlink>
      <w:r w:rsidR="00A614D6" w:rsidRPr="009B6A8B">
        <w:t xml:space="preserve">  – </w:t>
      </w:r>
      <w:r w:rsidR="00A614D6">
        <w:t>Библиотека. Единое окно доступа к образовательным ресурсам;</w:t>
      </w:r>
    </w:p>
    <w:p w:rsidR="00A614D6" w:rsidRPr="009B6A8B" w:rsidRDefault="003234D1" w:rsidP="00A614D6">
      <w:pPr>
        <w:widowControl/>
        <w:numPr>
          <w:ilvl w:val="0"/>
          <w:numId w:val="31"/>
        </w:numPr>
        <w:suppressAutoHyphens w:val="0"/>
      </w:pPr>
      <w:hyperlink r:id="rId12" w:history="1">
        <w:r w:rsidR="00A614D6" w:rsidRPr="00CC2BA1">
          <w:rPr>
            <w:rStyle w:val="a3"/>
            <w:lang w:val="en-US"/>
          </w:rPr>
          <w:t>www</w:t>
        </w:r>
        <w:r w:rsidR="00A614D6" w:rsidRPr="009B6A8B">
          <w:rPr>
            <w:rStyle w:val="a3"/>
          </w:rPr>
          <w:t>.</w:t>
        </w:r>
        <w:proofErr w:type="spellStart"/>
        <w:r w:rsidR="00A614D6" w:rsidRPr="00CC2BA1">
          <w:rPr>
            <w:rStyle w:val="a3"/>
            <w:lang w:val="en-US"/>
          </w:rPr>
          <w:t>edu</w:t>
        </w:r>
        <w:proofErr w:type="spellEnd"/>
        <w:r w:rsidR="00A614D6" w:rsidRPr="009B6A8B">
          <w:rPr>
            <w:rStyle w:val="a3"/>
          </w:rPr>
          <w:t>.</w:t>
        </w:r>
        <w:proofErr w:type="spellStart"/>
        <w:r w:rsidR="00A614D6" w:rsidRPr="00CC2BA1">
          <w:rPr>
            <w:rStyle w:val="a3"/>
            <w:lang w:val="en-US"/>
          </w:rPr>
          <w:t>ru</w:t>
        </w:r>
        <w:proofErr w:type="spellEnd"/>
      </w:hyperlink>
      <w:r w:rsidR="00A614D6" w:rsidRPr="009B6A8B">
        <w:t xml:space="preserve"> – </w:t>
      </w:r>
      <w:r w:rsidR="00A614D6">
        <w:t>Образовательный портал;</w:t>
      </w:r>
    </w:p>
    <w:p w:rsidR="00A614D6" w:rsidRDefault="003234D1" w:rsidP="00A614D6">
      <w:pPr>
        <w:widowControl/>
        <w:numPr>
          <w:ilvl w:val="0"/>
          <w:numId w:val="31"/>
        </w:numPr>
        <w:suppressAutoHyphens w:val="0"/>
      </w:pPr>
      <w:hyperlink r:id="rId13" w:history="1">
        <w:r w:rsidR="00A614D6" w:rsidRPr="00CC2BA1">
          <w:rPr>
            <w:rStyle w:val="a3"/>
            <w:lang w:val="en-US"/>
          </w:rPr>
          <w:t>www</w:t>
        </w:r>
        <w:r w:rsidR="00A614D6" w:rsidRPr="009B6A8B">
          <w:rPr>
            <w:rStyle w:val="a3"/>
          </w:rPr>
          <w:t>.</w:t>
        </w:r>
        <w:proofErr w:type="spellStart"/>
        <w:r w:rsidR="00A614D6" w:rsidRPr="00CC2BA1">
          <w:rPr>
            <w:rStyle w:val="a3"/>
            <w:lang w:val="en-US"/>
          </w:rPr>
          <w:t>zavuch</w:t>
        </w:r>
        <w:proofErr w:type="spellEnd"/>
        <w:r w:rsidR="00A614D6" w:rsidRPr="009B6A8B">
          <w:rPr>
            <w:rStyle w:val="a3"/>
          </w:rPr>
          <w:t>.</w:t>
        </w:r>
        <w:proofErr w:type="spellStart"/>
        <w:r w:rsidR="00A614D6" w:rsidRPr="00CC2BA1">
          <w:rPr>
            <w:rStyle w:val="a3"/>
            <w:lang w:val="en-US"/>
          </w:rPr>
          <w:t>ru</w:t>
        </w:r>
        <w:proofErr w:type="spellEnd"/>
      </w:hyperlink>
      <w:r w:rsidR="00A614D6" w:rsidRPr="009B6A8B">
        <w:t xml:space="preserve">  - </w:t>
      </w:r>
      <w:proofErr w:type="spellStart"/>
      <w:r w:rsidR="00A614D6">
        <w:t>ЗАВУЧ.инфо</w:t>
      </w:r>
      <w:proofErr w:type="spellEnd"/>
      <w:r w:rsidR="00A614D6">
        <w:t xml:space="preserve"> – сайт для учителей;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CA5857">
        <w:rPr>
          <w:sz w:val="28"/>
          <w:szCs w:val="28"/>
        </w:rPr>
        <w:t>(</w:t>
      </w:r>
      <w:hyperlink r:id="rId14" w:history="1">
        <w:r w:rsidRPr="00206B24">
          <w:rPr>
            <w:rStyle w:val="a3"/>
          </w:rPr>
          <w:t>http://informika.ru/</w:t>
        </w:r>
      </w:hyperlink>
      <w:r w:rsidRPr="00206B24">
        <w:t xml:space="preserve">)-Информика.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15" w:history="1">
        <w:r w:rsidRPr="00206B24">
          <w:rPr>
            <w:rStyle w:val="a3"/>
          </w:rPr>
          <w:t>http://plant.geoman.ru/</w:t>
        </w:r>
      </w:hyperlink>
      <w:r w:rsidRPr="00206B24">
        <w:t xml:space="preserve">)-Жизнь растений.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16" w:history="1">
        <w:r w:rsidRPr="00206B24">
          <w:rPr>
            <w:rStyle w:val="a3"/>
          </w:rPr>
          <w:t>http://livt.net/</w:t>
        </w:r>
      </w:hyperlink>
      <w:r w:rsidRPr="00206B24">
        <w:t xml:space="preserve">)-Живые существа.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17" w:history="1">
        <w:r w:rsidRPr="00206B24">
          <w:rPr>
            <w:rStyle w:val="a3"/>
          </w:rPr>
          <w:t>http://charles-darwin.narod.ru/</w:t>
        </w:r>
      </w:hyperlink>
      <w:r w:rsidRPr="00206B24">
        <w:t xml:space="preserve">)-Чарльз Дарвин.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18" w:history="1">
        <w:r w:rsidRPr="00206B24">
          <w:rPr>
            <w:rStyle w:val="a3"/>
          </w:rPr>
          <w:t>http://evolution.powernet.ru/</w:t>
        </w:r>
      </w:hyperlink>
      <w:r w:rsidRPr="00206B24">
        <w:t xml:space="preserve">)-Теория эволюции как она есть.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19" w:history="1">
        <w:r w:rsidRPr="00206B24">
          <w:rPr>
            <w:rStyle w:val="a3"/>
          </w:rPr>
          <w:t>http://fipi.ru/</w:t>
        </w:r>
      </w:hyperlink>
      <w:r w:rsidRPr="00206B24">
        <w:t xml:space="preserve">)-Федеральный институт педагогических измерений.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20" w:history="1">
        <w:r w:rsidRPr="00206B24">
          <w:rPr>
            <w:rStyle w:val="a3"/>
          </w:rPr>
          <w:t>http://ege.edu.ru/</w:t>
        </w:r>
      </w:hyperlink>
      <w:r w:rsidRPr="00206B24">
        <w:t xml:space="preserve">)-Официальный информационный портал единого государственного экзамена.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21" w:history="1">
        <w:r w:rsidRPr="00206B24">
          <w:rPr>
            <w:rStyle w:val="a3"/>
          </w:rPr>
          <w:t>http://bio.1september.ru/</w:t>
        </w:r>
      </w:hyperlink>
      <w:r w:rsidRPr="00206B24">
        <w:t xml:space="preserve">)-Журнал биология.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22" w:history="1">
        <w:r w:rsidRPr="00206B24">
          <w:rPr>
            <w:rStyle w:val="a3"/>
            <w:lang w:val="en-US"/>
          </w:rPr>
          <w:t>http</w:t>
        </w:r>
        <w:r w:rsidRPr="00206B24">
          <w:rPr>
            <w:rStyle w:val="a3"/>
          </w:rPr>
          <w:t>://</w:t>
        </w:r>
        <w:r w:rsidRPr="00206B24">
          <w:rPr>
            <w:rStyle w:val="a3"/>
            <w:lang w:val="en-US"/>
          </w:rPr>
          <w:t>www</w:t>
        </w:r>
        <w:r w:rsidRPr="00206B24">
          <w:rPr>
            <w:rStyle w:val="a3"/>
          </w:rPr>
          <w:t>.</w:t>
        </w:r>
        <w:proofErr w:type="spellStart"/>
        <w:r w:rsidRPr="00206B24">
          <w:rPr>
            <w:rStyle w:val="a3"/>
            <w:lang w:val="en-US"/>
          </w:rPr>
          <w:t>biodan</w:t>
        </w:r>
        <w:proofErr w:type="spellEnd"/>
        <w:r w:rsidRPr="00206B24">
          <w:rPr>
            <w:rStyle w:val="a3"/>
          </w:rPr>
          <w:t>.</w:t>
        </w:r>
        <w:proofErr w:type="spellStart"/>
        <w:r w:rsidRPr="00206B24">
          <w:rPr>
            <w:rStyle w:val="a3"/>
            <w:lang w:val="en-US"/>
          </w:rPr>
          <w:t>narod</w:t>
        </w:r>
        <w:proofErr w:type="spellEnd"/>
        <w:r w:rsidRPr="00206B24">
          <w:rPr>
            <w:rStyle w:val="a3"/>
          </w:rPr>
          <w:t>.</w:t>
        </w:r>
        <w:proofErr w:type="spellStart"/>
        <w:r w:rsidRPr="00206B24">
          <w:rPr>
            <w:rStyle w:val="a3"/>
            <w:lang w:val="en-US"/>
          </w:rPr>
          <w:t>ru</w:t>
        </w:r>
        <w:proofErr w:type="spellEnd"/>
        <w:r w:rsidRPr="00206B24">
          <w:rPr>
            <w:rStyle w:val="a3"/>
          </w:rPr>
          <w:t>/</w:t>
        </w:r>
      </w:hyperlink>
      <w:r w:rsidRPr="00206B24">
        <w:t>)-</w:t>
      </w:r>
      <w:proofErr w:type="spellStart"/>
      <w:r w:rsidRPr="00206B24">
        <w:rPr>
          <w:lang w:val="en-US"/>
        </w:rPr>
        <w:t>Biodan</w:t>
      </w:r>
      <w:proofErr w:type="spellEnd"/>
      <w:r w:rsidRPr="00206B24">
        <w:t xml:space="preserve">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 xml:space="preserve"> (</w:t>
      </w:r>
      <w:hyperlink r:id="rId23" w:history="1">
        <w:r w:rsidRPr="00206B24">
          <w:rPr>
            <w:rStyle w:val="a3"/>
          </w:rPr>
          <w:t>http://sbio.info/</w:t>
        </w:r>
      </w:hyperlink>
      <w:r w:rsidRPr="00206B24">
        <w:t>)-Вся биология – Современная биология</w:t>
      </w:r>
      <w:proofErr w:type="gramStart"/>
      <w:r w:rsidRPr="00206B24">
        <w:t xml:space="preserve"> ,</w:t>
      </w:r>
      <w:proofErr w:type="gramEnd"/>
      <w:r w:rsidRPr="00206B24">
        <w:t xml:space="preserve">научные образы, новости науки.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24" w:history="1">
        <w:r w:rsidRPr="00206B24">
          <w:rPr>
            <w:rStyle w:val="a3"/>
          </w:rPr>
          <w:t>http://bio.uroki.org.ua/</w:t>
        </w:r>
      </w:hyperlink>
      <w:r w:rsidRPr="00206B24">
        <w:t xml:space="preserve">)-Биология для учителя школы – разработки конспектов уроков планирование тематическое, календарное, поурочное. </w:t>
      </w:r>
    </w:p>
    <w:p w:rsidR="00A614D6" w:rsidRPr="00206B24" w:rsidRDefault="00A614D6" w:rsidP="00A614D6">
      <w:pPr>
        <w:widowControl/>
        <w:numPr>
          <w:ilvl w:val="0"/>
          <w:numId w:val="31"/>
        </w:numPr>
        <w:suppressAutoHyphens w:val="0"/>
      </w:pPr>
      <w:r w:rsidRPr="00206B24">
        <w:t>(</w:t>
      </w:r>
      <w:hyperlink r:id="rId25" w:history="1">
        <w:r w:rsidRPr="00206B24">
          <w:rPr>
            <w:rStyle w:val="a3"/>
          </w:rPr>
          <w:t>http://www.uroki.net/index.htm</w:t>
        </w:r>
      </w:hyperlink>
      <w:r w:rsidRPr="00206B24">
        <w:t>)-Уроки.</w:t>
      </w:r>
      <w:r w:rsidRPr="00206B24">
        <w:rPr>
          <w:lang w:val="en-US"/>
        </w:rPr>
        <w:t>NET</w:t>
      </w:r>
      <w:r w:rsidRPr="00206B24">
        <w:t xml:space="preserve">- Сценарии, уроки, конспекты – Все для учителя. </w:t>
      </w:r>
    </w:p>
    <w:p w:rsidR="00004208" w:rsidRDefault="00004208" w:rsidP="00004208">
      <w:pPr>
        <w:spacing w:line="276" w:lineRule="auto"/>
        <w:rPr>
          <w:b/>
        </w:rPr>
      </w:pPr>
    </w:p>
    <w:p w:rsidR="00004208" w:rsidRPr="00004208" w:rsidRDefault="00004208" w:rsidP="00004208">
      <w:pPr>
        <w:jc w:val="center"/>
        <w:rPr>
          <w:b/>
          <w:sz w:val="22"/>
        </w:rPr>
      </w:pPr>
      <w:r w:rsidRPr="00004208">
        <w:rPr>
          <w:b/>
        </w:rPr>
        <w:lastRenderedPageBreak/>
        <w:t xml:space="preserve">Материально-техническое обеспечение </w:t>
      </w:r>
      <w:r w:rsidRPr="00004208">
        <w:rPr>
          <w:b/>
          <w:bCs/>
          <w:szCs w:val="28"/>
        </w:rPr>
        <w:t>образовательного процесса</w:t>
      </w:r>
    </w:p>
    <w:p w:rsidR="00004208" w:rsidRDefault="00004208" w:rsidP="00004208">
      <w:pPr>
        <w:pStyle w:val="22"/>
        <w:jc w:val="both"/>
      </w:pPr>
      <w:r>
        <w:t>Наглядные и демонстрационные пособия:</w:t>
      </w:r>
    </w:p>
    <w:p w:rsidR="00004208" w:rsidRPr="007E448C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портреты ученых;</w:t>
      </w:r>
    </w:p>
    <w:p w:rsidR="00004208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таблицы;</w:t>
      </w:r>
    </w:p>
    <w:p w:rsidR="00004208" w:rsidRPr="007E448C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плакаты;</w:t>
      </w:r>
    </w:p>
    <w:p w:rsidR="00004208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 w:rsidRPr="00773D15">
        <w:t xml:space="preserve"> рельефные модели;</w:t>
      </w:r>
    </w:p>
    <w:p w:rsidR="00004208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модели;</w:t>
      </w:r>
    </w:p>
    <w:p w:rsidR="00004208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коллекции, гербарии;</w:t>
      </w:r>
    </w:p>
    <w:p w:rsidR="00004208" w:rsidRPr="007E448C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приборы;</w:t>
      </w:r>
    </w:p>
    <w:p w:rsidR="00004208" w:rsidRPr="007E448C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наборы:  муляжей овощей и фруктов;</w:t>
      </w:r>
    </w:p>
    <w:p w:rsidR="00004208" w:rsidRPr="00986DD0" w:rsidRDefault="00004208" w:rsidP="00004208">
      <w:pPr>
        <w:pStyle w:val="22"/>
        <w:widowControl/>
        <w:numPr>
          <w:ilvl w:val="0"/>
          <w:numId w:val="29"/>
        </w:numPr>
        <w:suppressAutoHyphens w:val="0"/>
        <w:spacing w:after="0" w:line="240" w:lineRule="auto"/>
        <w:jc w:val="both"/>
      </w:pPr>
      <w:r>
        <w:t>микропрепараты</w:t>
      </w:r>
    </w:p>
    <w:p w:rsidR="00004208" w:rsidRDefault="00004208" w:rsidP="00004208">
      <w:r>
        <w:t>Технические средства: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классная доска с набором приспособлений для крепления таблиц и т.п.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магнитная доска;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цифровой фотоаппарат;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ноутбук;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мультимедийный проектор;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средства телекоммуникации (подключение к сети Интернет);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лабораторное оборудование для проведения демонстрационного эксперимента;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лабораторное оборудование для проведения фронтальных лабораторных и практических работ по предмету;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микроскопы</w:t>
      </w:r>
    </w:p>
    <w:p w:rsidR="00004208" w:rsidRDefault="00004208" w:rsidP="00004208">
      <w:pPr>
        <w:widowControl/>
        <w:numPr>
          <w:ilvl w:val="0"/>
          <w:numId w:val="30"/>
        </w:numPr>
        <w:suppressAutoHyphens w:val="0"/>
      </w:pPr>
      <w:r>
        <w:t>экран</w:t>
      </w:r>
    </w:p>
    <w:p w:rsidR="007C1D16" w:rsidRDefault="007C1D16" w:rsidP="00004208">
      <w:pPr>
        <w:spacing w:line="276" w:lineRule="auto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7C1D16">
      <w:pPr>
        <w:spacing w:line="276" w:lineRule="auto"/>
        <w:jc w:val="center"/>
        <w:rPr>
          <w:b/>
        </w:rPr>
      </w:pPr>
    </w:p>
    <w:p w:rsidR="007C1D16" w:rsidRDefault="007C1D16" w:rsidP="00CA4E64">
      <w:pPr>
        <w:spacing w:line="276" w:lineRule="auto"/>
        <w:rPr>
          <w:b/>
        </w:rPr>
      </w:pPr>
    </w:p>
    <w:p w:rsidR="006237DE" w:rsidRDefault="006237DE"/>
    <w:sectPr w:rsidR="006237DE" w:rsidSect="00412A40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34D1" w:rsidRDefault="003234D1">
      <w:r>
        <w:separator/>
      </w:r>
    </w:p>
  </w:endnote>
  <w:endnote w:type="continuationSeparator" w:id="0">
    <w:p w:rsidR="003234D1" w:rsidRDefault="00323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">
    <w:altName w:val="Arial Unicode MS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A1447" w:rsidRDefault="001A1447">
    <w:pPr>
      <w:pStyle w:val="a7"/>
      <w:jc w:val="center"/>
      <w:rPr>
        <w:sz w:val="20"/>
        <w:szCs w:val="20"/>
      </w:rPr>
    </w:pPr>
  </w:p>
  <w:p w:rsidR="001A1447" w:rsidRDefault="001A144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34D1" w:rsidRDefault="003234D1">
      <w:r>
        <w:separator/>
      </w:r>
    </w:p>
  </w:footnote>
  <w:footnote w:type="continuationSeparator" w:id="0">
    <w:p w:rsidR="003234D1" w:rsidRDefault="003234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60"/>
      </w:pPr>
    </w:lvl>
    <w:lvl w:ilvl="1">
      <w:start w:val="1"/>
      <w:numFmt w:val="decimal"/>
      <w:lvlText w:val="%2."/>
      <w:lvlJc w:val="left"/>
      <w:pPr>
        <w:tabs>
          <w:tab w:val="num" w:pos="1117"/>
        </w:tabs>
        <w:ind w:left="1117" w:hanging="360"/>
      </w:pPr>
    </w:lvl>
    <w:lvl w:ilvl="2">
      <w:start w:val="1"/>
      <w:numFmt w:val="decimal"/>
      <w:lvlText w:val="%3."/>
      <w:lvlJc w:val="left"/>
      <w:pPr>
        <w:tabs>
          <w:tab w:val="num" w:pos="1837"/>
        </w:tabs>
        <w:ind w:left="1837" w:hanging="360"/>
      </w:pPr>
    </w:lvl>
    <w:lvl w:ilvl="3">
      <w:start w:val="1"/>
      <w:numFmt w:val="decimal"/>
      <w:lvlText w:val="%4."/>
      <w:lvlJc w:val="left"/>
      <w:pPr>
        <w:tabs>
          <w:tab w:val="num" w:pos="2557"/>
        </w:tabs>
        <w:ind w:left="2557" w:hanging="360"/>
      </w:pPr>
    </w:lvl>
    <w:lvl w:ilvl="4">
      <w:start w:val="1"/>
      <w:numFmt w:val="decimal"/>
      <w:lvlText w:val="%5."/>
      <w:lvlJc w:val="left"/>
      <w:pPr>
        <w:tabs>
          <w:tab w:val="num" w:pos="3277"/>
        </w:tabs>
        <w:ind w:left="3277" w:hanging="360"/>
      </w:pPr>
    </w:lvl>
    <w:lvl w:ilvl="5">
      <w:start w:val="1"/>
      <w:numFmt w:val="decimal"/>
      <w:lvlText w:val="%6."/>
      <w:lvlJc w:val="left"/>
      <w:pPr>
        <w:tabs>
          <w:tab w:val="num" w:pos="3997"/>
        </w:tabs>
        <w:ind w:left="3997" w:hanging="360"/>
      </w:pPr>
    </w:lvl>
    <w:lvl w:ilvl="6">
      <w:start w:val="1"/>
      <w:numFmt w:val="decimal"/>
      <w:lvlText w:val="%7."/>
      <w:lvlJc w:val="left"/>
      <w:pPr>
        <w:tabs>
          <w:tab w:val="num" w:pos="4717"/>
        </w:tabs>
        <w:ind w:left="4717" w:hanging="360"/>
      </w:pPr>
    </w:lvl>
    <w:lvl w:ilvl="7">
      <w:start w:val="1"/>
      <w:numFmt w:val="decimal"/>
      <w:lvlText w:val="%8."/>
      <w:lvlJc w:val="left"/>
      <w:pPr>
        <w:tabs>
          <w:tab w:val="num" w:pos="5437"/>
        </w:tabs>
        <w:ind w:left="5437" w:hanging="360"/>
      </w:pPr>
    </w:lvl>
    <w:lvl w:ilvl="8">
      <w:start w:val="1"/>
      <w:numFmt w:val="decimal"/>
      <w:lvlText w:val="%9."/>
      <w:lvlJc w:val="left"/>
      <w:pPr>
        <w:tabs>
          <w:tab w:val="num" w:pos="6157"/>
        </w:tabs>
        <w:ind w:left="6157" w:hanging="36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2">
    <w:nsid w:val="00000003"/>
    <w:multiLevelType w:val="multilevel"/>
    <w:tmpl w:val="6C7648F6"/>
    <w:name w:val="WW8Num3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5"/>
    <w:multiLevelType w:val="singleLevel"/>
    <w:tmpl w:val="00000005"/>
    <w:name w:val="WW8Num5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4">
    <w:nsid w:val="00000006"/>
    <w:multiLevelType w:val="singleLevel"/>
    <w:tmpl w:val="00000006"/>
    <w:name w:val="WW8Num6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6">
    <w:nsid w:val="00000009"/>
    <w:multiLevelType w:val="multilevel"/>
    <w:tmpl w:val="00000009"/>
    <w:name w:val="WW8Num9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7">
    <w:nsid w:val="0000000A"/>
    <w:multiLevelType w:val="multilevel"/>
    <w:tmpl w:val="0000000A"/>
    <w:name w:val="WW8Num10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8">
    <w:nsid w:val="0000000B"/>
    <w:multiLevelType w:val="multilevel"/>
    <w:tmpl w:val="0000000B"/>
    <w:name w:val="WW8Num11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9">
    <w:nsid w:val="0000000C"/>
    <w:multiLevelType w:val="multilevel"/>
    <w:tmpl w:val="0000000C"/>
    <w:name w:val="WW8Num12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0">
    <w:nsid w:val="0000000D"/>
    <w:multiLevelType w:val="multilevel"/>
    <w:tmpl w:val="0000000D"/>
    <w:name w:val="WW8Num13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13"/>
    <w:multiLevelType w:val="multilevel"/>
    <w:tmpl w:val="00000013"/>
    <w:name w:val="WW8Num19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14"/>
    <w:multiLevelType w:val="multilevel"/>
    <w:tmpl w:val="00000014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3">
    <w:nsid w:val="00000015"/>
    <w:multiLevelType w:val="multilevel"/>
    <w:tmpl w:val="00000015"/>
    <w:name w:val="WW8Num21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4">
    <w:nsid w:val="00000016"/>
    <w:multiLevelType w:val="multilevel"/>
    <w:tmpl w:val="00000016"/>
    <w:name w:val="WW8Num22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5">
    <w:nsid w:val="00000017"/>
    <w:multiLevelType w:val="multilevel"/>
    <w:tmpl w:val="00000017"/>
    <w:name w:val="WW8Num23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6">
    <w:nsid w:val="00000018"/>
    <w:multiLevelType w:val="multilevel"/>
    <w:tmpl w:val="00000018"/>
    <w:name w:val="WW8Num24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7">
    <w:nsid w:val="00000019"/>
    <w:multiLevelType w:val="multilevel"/>
    <w:tmpl w:val="00000019"/>
    <w:name w:val="WW8Num25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8">
    <w:nsid w:val="0000001A"/>
    <w:multiLevelType w:val="multilevel"/>
    <w:tmpl w:val="0000001A"/>
    <w:name w:val="WW8Num26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19">
    <w:nsid w:val="0000001B"/>
    <w:multiLevelType w:val="multilevel"/>
    <w:tmpl w:val="0000001B"/>
    <w:name w:val="WW8Num27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0">
    <w:nsid w:val="0000001C"/>
    <w:multiLevelType w:val="multilevel"/>
    <w:tmpl w:val="0000001C"/>
    <w:name w:val="WW8Num28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1">
    <w:nsid w:val="0000001D"/>
    <w:multiLevelType w:val="multilevel"/>
    <w:tmpl w:val="0000001D"/>
    <w:name w:val="WW8Num29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2">
    <w:nsid w:val="0000001E"/>
    <w:multiLevelType w:val="multilevel"/>
    <w:tmpl w:val="0000001E"/>
    <w:name w:val="WW8Num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3">
    <w:nsid w:val="0000001F"/>
    <w:multiLevelType w:val="multilevel"/>
    <w:tmpl w:val="0000001F"/>
    <w:name w:val="WW8Num3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4">
    <w:nsid w:val="00000020"/>
    <w:multiLevelType w:val="multilevel"/>
    <w:tmpl w:val="00000020"/>
    <w:name w:val="WW8Num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5">
    <w:nsid w:val="00000021"/>
    <w:multiLevelType w:val="multilevel"/>
    <w:tmpl w:val="000000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>
    <w:nsid w:val="00000022"/>
    <w:multiLevelType w:val="multilevel"/>
    <w:tmpl w:val="00000022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7">
    <w:nsid w:val="00000023"/>
    <w:multiLevelType w:val="multilevel"/>
    <w:tmpl w:val="00000023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8">
    <w:nsid w:val="00000024"/>
    <w:multiLevelType w:val="multilevel"/>
    <w:tmpl w:val="000000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9">
    <w:nsid w:val="00000025"/>
    <w:multiLevelType w:val="multilevel"/>
    <w:tmpl w:val="0000002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>
    <w:nsid w:val="00000026"/>
    <w:multiLevelType w:val="multilevel"/>
    <w:tmpl w:val="000000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1">
    <w:nsid w:val="01D90CA3"/>
    <w:multiLevelType w:val="hybridMultilevel"/>
    <w:tmpl w:val="0AE670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0D535E4B"/>
    <w:multiLevelType w:val="hybridMultilevel"/>
    <w:tmpl w:val="68282E26"/>
    <w:lvl w:ilvl="0" w:tplc="3258D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0F101672"/>
    <w:multiLevelType w:val="hybridMultilevel"/>
    <w:tmpl w:val="ADC29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2D10DEB"/>
    <w:multiLevelType w:val="multilevel"/>
    <w:tmpl w:val="0000001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5">
    <w:nsid w:val="131125D9"/>
    <w:multiLevelType w:val="hybridMultilevel"/>
    <w:tmpl w:val="4A58A6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53E7F7A"/>
    <w:multiLevelType w:val="multilevel"/>
    <w:tmpl w:val="6C7648F6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7">
    <w:nsid w:val="3A3C457B"/>
    <w:multiLevelType w:val="multilevel"/>
    <w:tmpl w:val="62AA72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>
    <w:nsid w:val="45312C45"/>
    <w:multiLevelType w:val="hybridMultilevel"/>
    <w:tmpl w:val="3C620DDE"/>
    <w:lvl w:ilvl="0" w:tplc="3258D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4EE72E8C"/>
    <w:multiLevelType w:val="multilevel"/>
    <w:tmpl w:val="0000001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0">
    <w:nsid w:val="517B26FB"/>
    <w:multiLevelType w:val="hybridMultilevel"/>
    <w:tmpl w:val="52528ECE"/>
    <w:lvl w:ilvl="0" w:tplc="3258D5C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596419AD"/>
    <w:multiLevelType w:val="multilevel"/>
    <w:tmpl w:val="000000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2">
    <w:nsid w:val="6075305D"/>
    <w:multiLevelType w:val="multilevel"/>
    <w:tmpl w:val="6C7648F6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3">
    <w:nsid w:val="67A903A4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60"/>
      </w:pPr>
    </w:lvl>
    <w:lvl w:ilvl="1">
      <w:start w:val="1"/>
      <w:numFmt w:val="decimal"/>
      <w:lvlText w:val="%2."/>
      <w:lvlJc w:val="left"/>
      <w:pPr>
        <w:tabs>
          <w:tab w:val="num" w:pos="1117"/>
        </w:tabs>
        <w:ind w:left="1117" w:hanging="360"/>
      </w:pPr>
    </w:lvl>
    <w:lvl w:ilvl="2">
      <w:start w:val="1"/>
      <w:numFmt w:val="decimal"/>
      <w:lvlText w:val="%3."/>
      <w:lvlJc w:val="left"/>
      <w:pPr>
        <w:tabs>
          <w:tab w:val="num" w:pos="1837"/>
        </w:tabs>
        <w:ind w:left="1837" w:hanging="360"/>
      </w:pPr>
    </w:lvl>
    <w:lvl w:ilvl="3">
      <w:start w:val="1"/>
      <w:numFmt w:val="decimal"/>
      <w:lvlText w:val="%4."/>
      <w:lvlJc w:val="left"/>
      <w:pPr>
        <w:tabs>
          <w:tab w:val="num" w:pos="2557"/>
        </w:tabs>
        <w:ind w:left="2557" w:hanging="360"/>
      </w:pPr>
    </w:lvl>
    <w:lvl w:ilvl="4">
      <w:start w:val="1"/>
      <w:numFmt w:val="decimal"/>
      <w:lvlText w:val="%5."/>
      <w:lvlJc w:val="left"/>
      <w:pPr>
        <w:tabs>
          <w:tab w:val="num" w:pos="3277"/>
        </w:tabs>
        <w:ind w:left="3277" w:hanging="360"/>
      </w:pPr>
    </w:lvl>
    <w:lvl w:ilvl="5">
      <w:start w:val="1"/>
      <w:numFmt w:val="decimal"/>
      <w:lvlText w:val="%6."/>
      <w:lvlJc w:val="left"/>
      <w:pPr>
        <w:tabs>
          <w:tab w:val="num" w:pos="3997"/>
        </w:tabs>
        <w:ind w:left="3997" w:hanging="360"/>
      </w:pPr>
    </w:lvl>
    <w:lvl w:ilvl="6">
      <w:start w:val="1"/>
      <w:numFmt w:val="decimal"/>
      <w:lvlText w:val="%7."/>
      <w:lvlJc w:val="left"/>
      <w:pPr>
        <w:tabs>
          <w:tab w:val="num" w:pos="4717"/>
        </w:tabs>
        <w:ind w:left="4717" w:hanging="360"/>
      </w:pPr>
    </w:lvl>
    <w:lvl w:ilvl="7">
      <w:start w:val="1"/>
      <w:numFmt w:val="decimal"/>
      <w:lvlText w:val="%8."/>
      <w:lvlJc w:val="left"/>
      <w:pPr>
        <w:tabs>
          <w:tab w:val="num" w:pos="5437"/>
        </w:tabs>
        <w:ind w:left="5437" w:hanging="360"/>
      </w:pPr>
    </w:lvl>
    <w:lvl w:ilvl="8">
      <w:start w:val="1"/>
      <w:numFmt w:val="decimal"/>
      <w:lvlText w:val="%9."/>
      <w:lvlJc w:val="left"/>
      <w:pPr>
        <w:tabs>
          <w:tab w:val="num" w:pos="6157"/>
        </w:tabs>
        <w:ind w:left="6157" w:hanging="360"/>
      </w:pPr>
    </w:lvl>
  </w:abstractNum>
  <w:abstractNum w:abstractNumId="44">
    <w:nsid w:val="6EFE5ABA"/>
    <w:multiLevelType w:val="hybridMultilevel"/>
    <w:tmpl w:val="A91ACBC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1C72ABF"/>
    <w:multiLevelType w:val="multilevel"/>
    <w:tmpl w:val="38E878A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4"/>
    <w:lvlOverride w:ilvl="0">
      <w:startOverride w:val="1"/>
    </w:lvlOverride>
  </w:num>
  <w:num w:numId="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6"/>
  </w:num>
  <w:num w:numId="5">
    <w:abstractNumId w:val="27"/>
  </w:num>
  <w:num w:numId="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  <w:lvlOverride w:ilvl="0">
      <w:startOverride w:val="1"/>
    </w:lvlOverride>
  </w:num>
  <w:num w:numId="10">
    <w:abstractNumId w:val="2"/>
    <w:lvlOverride w:ilvl="0">
      <w:startOverride w:val="1"/>
    </w:lvlOverride>
  </w:num>
  <w:num w:numId="11">
    <w:abstractNumId w:val="1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</w:num>
  <w:num w:numId="13">
    <w:abstractNumId w:val="3"/>
    <w:lvlOverride w:ilvl="0">
      <w:startOverride w:val="1"/>
    </w:lvlOverride>
  </w:num>
  <w:num w:numId="14">
    <w:abstractNumId w:val="14"/>
  </w:num>
  <w:num w:numId="15">
    <w:abstractNumId w:val="15"/>
  </w:num>
  <w:num w:numId="16">
    <w:abstractNumId w:val="5"/>
  </w:num>
  <w:num w:numId="17">
    <w:abstractNumId w:val="6"/>
  </w:num>
  <w:num w:numId="18">
    <w:abstractNumId w:val="7"/>
  </w:num>
  <w:num w:numId="19">
    <w:abstractNumId w:val="18"/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9"/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  <w:lvlOverride w:ilvl="0">
      <w:startOverride w:val="2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1"/>
  </w:num>
  <w:num w:numId="27">
    <w:abstractNumId w:val="41"/>
  </w:num>
  <w:num w:numId="28">
    <w:abstractNumId w:val="34"/>
  </w:num>
  <w:num w:numId="29">
    <w:abstractNumId w:val="40"/>
  </w:num>
  <w:num w:numId="30">
    <w:abstractNumId w:val="32"/>
  </w:num>
  <w:num w:numId="31">
    <w:abstractNumId w:val="38"/>
  </w:num>
  <w:num w:numId="32">
    <w:abstractNumId w:val="44"/>
  </w:num>
  <w:num w:numId="33">
    <w:abstractNumId w:val="43"/>
  </w:num>
  <w:num w:numId="34">
    <w:abstractNumId w:val="42"/>
  </w:num>
  <w:num w:numId="35">
    <w:abstractNumId w:val="39"/>
  </w:num>
  <w:num w:numId="36">
    <w:abstractNumId w:val="36"/>
  </w:num>
  <w:num w:numId="37">
    <w:abstractNumId w:val="45"/>
  </w:num>
  <w:num w:numId="38">
    <w:abstractNumId w:val="37"/>
  </w:num>
  <w:num w:numId="39">
    <w:abstractNumId w:val="35"/>
  </w:num>
  <w:num w:numId="40">
    <w:abstractNumId w:val="33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C1D16"/>
    <w:rsid w:val="00004208"/>
    <w:rsid w:val="000435ED"/>
    <w:rsid w:val="000B48CC"/>
    <w:rsid w:val="00112BEE"/>
    <w:rsid w:val="00191769"/>
    <w:rsid w:val="00193906"/>
    <w:rsid w:val="001A1447"/>
    <w:rsid w:val="001C05B2"/>
    <w:rsid w:val="001C0C17"/>
    <w:rsid w:val="00235E1E"/>
    <w:rsid w:val="00244071"/>
    <w:rsid w:val="00265F9E"/>
    <w:rsid w:val="002A578F"/>
    <w:rsid w:val="002D3BCA"/>
    <w:rsid w:val="002F26F9"/>
    <w:rsid w:val="003234D1"/>
    <w:rsid w:val="00412A40"/>
    <w:rsid w:val="00443B9A"/>
    <w:rsid w:val="004B3137"/>
    <w:rsid w:val="004D1301"/>
    <w:rsid w:val="00523E35"/>
    <w:rsid w:val="00525C6F"/>
    <w:rsid w:val="00564E35"/>
    <w:rsid w:val="005B787D"/>
    <w:rsid w:val="005D6AEC"/>
    <w:rsid w:val="005E45FB"/>
    <w:rsid w:val="00613A6D"/>
    <w:rsid w:val="006237DE"/>
    <w:rsid w:val="00636200"/>
    <w:rsid w:val="006461F8"/>
    <w:rsid w:val="00691894"/>
    <w:rsid w:val="006C49A5"/>
    <w:rsid w:val="006F329D"/>
    <w:rsid w:val="00767278"/>
    <w:rsid w:val="007817D0"/>
    <w:rsid w:val="007B3496"/>
    <w:rsid w:val="007C1D16"/>
    <w:rsid w:val="007C6F51"/>
    <w:rsid w:val="007D7D07"/>
    <w:rsid w:val="008364B1"/>
    <w:rsid w:val="0085386F"/>
    <w:rsid w:val="008B6FD6"/>
    <w:rsid w:val="008C195D"/>
    <w:rsid w:val="008F2CCF"/>
    <w:rsid w:val="00921DA1"/>
    <w:rsid w:val="00925F4C"/>
    <w:rsid w:val="00935C77"/>
    <w:rsid w:val="009A67B9"/>
    <w:rsid w:val="009D6DBD"/>
    <w:rsid w:val="00A274A1"/>
    <w:rsid w:val="00A34919"/>
    <w:rsid w:val="00A614D6"/>
    <w:rsid w:val="00A86160"/>
    <w:rsid w:val="00AC3DBB"/>
    <w:rsid w:val="00AD082F"/>
    <w:rsid w:val="00AE76C5"/>
    <w:rsid w:val="00B077CB"/>
    <w:rsid w:val="00B922CC"/>
    <w:rsid w:val="00C3172A"/>
    <w:rsid w:val="00C42BDD"/>
    <w:rsid w:val="00C7444A"/>
    <w:rsid w:val="00CA4E64"/>
    <w:rsid w:val="00CA7E38"/>
    <w:rsid w:val="00CB5481"/>
    <w:rsid w:val="00CE23D5"/>
    <w:rsid w:val="00D30E64"/>
    <w:rsid w:val="00D76928"/>
    <w:rsid w:val="00DB053F"/>
    <w:rsid w:val="00DE1CDE"/>
    <w:rsid w:val="00F54DF1"/>
    <w:rsid w:val="00F663DB"/>
    <w:rsid w:val="00F8407D"/>
    <w:rsid w:val="00F97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1D16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7C1D16"/>
    <w:rPr>
      <w:color w:val="000080"/>
      <w:u w:val="single"/>
    </w:rPr>
  </w:style>
  <w:style w:type="character" w:customStyle="1" w:styleId="a4">
    <w:name w:val="Верхний колонтитул Знак"/>
    <w:basedOn w:val="a0"/>
    <w:link w:val="a5"/>
    <w:uiPriority w:val="99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5">
    <w:name w:val="header"/>
    <w:basedOn w:val="a"/>
    <w:link w:val="a4"/>
    <w:uiPriority w:val="99"/>
    <w:unhideWhenUsed/>
    <w:rsid w:val="007C1D16"/>
    <w:pPr>
      <w:tabs>
        <w:tab w:val="center" w:pos="4677"/>
        <w:tab w:val="right" w:pos="9355"/>
      </w:tabs>
    </w:pPr>
  </w:style>
  <w:style w:type="character" w:customStyle="1" w:styleId="1">
    <w:name w:val="Верхний колонтитул Знак1"/>
    <w:basedOn w:val="a0"/>
    <w:uiPriority w:val="99"/>
    <w:semiHidden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character" w:customStyle="1" w:styleId="a6">
    <w:name w:val="Нижний колонтитул Знак"/>
    <w:basedOn w:val="a0"/>
    <w:link w:val="a7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7">
    <w:name w:val="footer"/>
    <w:basedOn w:val="a"/>
    <w:link w:val="a6"/>
    <w:unhideWhenUsed/>
    <w:rsid w:val="007C1D16"/>
    <w:pPr>
      <w:tabs>
        <w:tab w:val="center" w:pos="4677"/>
        <w:tab w:val="right" w:pos="9355"/>
      </w:tabs>
    </w:pPr>
  </w:style>
  <w:style w:type="character" w:customStyle="1" w:styleId="10">
    <w:name w:val="Нижний колонтитул Знак1"/>
    <w:basedOn w:val="a0"/>
    <w:uiPriority w:val="99"/>
    <w:semiHidden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8">
    <w:name w:val="Body Text"/>
    <w:basedOn w:val="a"/>
    <w:link w:val="a9"/>
    <w:unhideWhenUsed/>
    <w:rsid w:val="007C1D16"/>
    <w:pPr>
      <w:spacing w:after="120"/>
    </w:pPr>
  </w:style>
  <w:style w:type="character" w:customStyle="1" w:styleId="a9">
    <w:name w:val="Основной текст Знак"/>
    <w:basedOn w:val="a0"/>
    <w:link w:val="a8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a">
    <w:name w:val="List Paragraph"/>
    <w:basedOn w:val="a"/>
    <w:uiPriority w:val="34"/>
    <w:qFormat/>
    <w:rsid w:val="007C1D16"/>
    <w:pPr>
      <w:ind w:left="720"/>
      <w:contextualSpacing/>
    </w:pPr>
  </w:style>
  <w:style w:type="paragraph" w:customStyle="1" w:styleId="ab">
    <w:name w:val="Заголовок"/>
    <w:basedOn w:val="a"/>
    <w:next w:val="a8"/>
    <w:rsid w:val="007C1D16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2">
    <w:name w:val="Название2"/>
    <w:basedOn w:val="a"/>
    <w:rsid w:val="007C1D16"/>
    <w:pPr>
      <w:suppressLineNumbers/>
      <w:spacing w:before="120" w:after="120"/>
    </w:pPr>
    <w:rPr>
      <w:rFonts w:cs="Tahoma"/>
      <w:i/>
      <w:iCs/>
    </w:rPr>
  </w:style>
  <w:style w:type="paragraph" w:customStyle="1" w:styleId="20">
    <w:name w:val="Указатель2"/>
    <w:basedOn w:val="a"/>
    <w:rsid w:val="007C1D16"/>
    <w:pPr>
      <w:suppressLineNumbers/>
    </w:pPr>
    <w:rPr>
      <w:rFonts w:cs="Tahoma"/>
    </w:rPr>
  </w:style>
  <w:style w:type="paragraph" w:customStyle="1" w:styleId="11">
    <w:name w:val="Название1"/>
    <w:basedOn w:val="a"/>
    <w:rsid w:val="007C1D16"/>
    <w:pPr>
      <w:suppressLineNumbers/>
      <w:spacing w:before="120" w:after="120"/>
    </w:pPr>
    <w:rPr>
      <w:rFonts w:cs="Tahoma"/>
      <w:i/>
      <w:iCs/>
    </w:rPr>
  </w:style>
  <w:style w:type="paragraph" w:customStyle="1" w:styleId="12">
    <w:name w:val="Указатель1"/>
    <w:basedOn w:val="a"/>
    <w:rsid w:val="007C1D16"/>
    <w:pPr>
      <w:suppressLineNumbers/>
    </w:pPr>
    <w:rPr>
      <w:rFonts w:cs="Tahoma"/>
    </w:rPr>
  </w:style>
  <w:style w:type="paragraph" w:customStyle="1" w:styleId="ac">
    <w:name w:val="Содержимое таблицы"/>
    <w:basedOn w:val="a"/>
    <w:rsid w:val="007C1D16"/>
    <w:pPr>
      <w:suppressLineNumbers/>
    </w:pPr>
  </w:style>
  <w:style w:type="paragraph" w:customStyle="1" w:styleId="ad">
    <w:name w:val="Заголовок таблицы"/>
    <w:basedOn w:val="ac"/>
    <w:rsid w:val="007C1D16"/>
    <w:pPr>
      <w:jc w:val="center"/>
    </w:pPr>
    <w:rPr>
      <w:b/>
      <w:bCs/>
    </w:rPr>
  </w:style>
  <w:style w:type="character" w:customStyle="1" w:styleId="WW8Num2z0">
    <w:name w:val="WW8Num2z0"/>
    <w:rsid w:val="007C1D16"/>
    <w:rPr>
      <w:rFonts w:ascii="Times New Roman" w:hAnsi="Times New Roman" w:cs="Times New Roman" w:hint="default"/>
    </w:rPr>
  </w:style>
  <w:style w:type="character" w:customStyle="1" w:styleId="WW8Num3z0">
    <w:name w:val="WW8Num3z0"/>
    <w:rsid w:val="007C1D16"/>
    <w:rPr>
      <w:rFonts w:ascii="Times New Roman" w:hAnsi="Times New Roman" w:cs="Times New Roman" w:hint="default"/>
    </w:rPr>
  </w:style>
  <w:style w:type="character" w:customStyle="1" w:styleId="WW8Num4z0">
    <w:name w:val="WW8Num4z0"/>
    <w:rsid w:val="007C1D16"/>
    <w:rPr>
      <w:rFonts w:ascii="Times New Roman" w:hAnsi="Times New Roman" w:cs="Times New Roman" w:hint="default"/>
    </w:rPr>
  </w:style>
  <w:style w:type="character" w:customStyle="1" w:styleId="WW8Num4z1">
    <w:name w:val="WW8Num4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4z2">
    <w:name w:val="WW8Num4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5z0">
    <w:name w:val="WW8Num5z0"/>
    <w:rsid w:val="007C1D16"/>
    <w:rPr>
      <w:rFonts w:ascii="Times New Roman" w:hAnsi="Times New Roman" w:cs="Times New Roman" w:hint="default"/>
    </w:rPr>
  </w:style>
  <w:style w:type="character" w:customStyle="1" w:styleId="WW8Num6z0">
    <w:name w:val="WW8Num6z0"/>
    <w:rsid w:val="007C1D16"/>
    <w:rPr>
      <w:rFonts w:ascii="Times New Roman" w:hAnsi="Times New Roman" w:cs="Times New Roman" w:hint="default"/>
    </w:rPr>
  </w:style>
  <w:style w:type="character" w:customStyle="1" w:styleId="WW8Num7z0">
    <w:name w:val="WW8Num7z0"/>
    <w:rsid w:val="007C1D16"/>
    <w:rPr>
      <w:rFonts w:ascii="Times New Roman" w:hAnsi="Times New Roman" w:cs="Times New Roman" w:hint="default"/>
    </w:rPr>
  </w:style>
  <w:style w:type="character" w:customStyle="1" w:styleId="WW8Num7z1">
    <w:name w:val="WW8Num7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7z2">
    <w:name w:val="WW8Num7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8z0">
    <w:name w:val="WW8Num8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8z1">
    <w:name w:val="WW8Num8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8z2">
    <w:name w:val="WW8Num8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9z0">
    <w:name w:val="WW8Num9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9z1">
    <w:name w:val="WW8Num9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9z2">
    <w:name w:val="WW8Num9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0z0">
    <w:name w:val="WW8Num10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0z1">
    <w:name w:val="WW8Num10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0z2">
    <w:name w:val="WW8Num10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1z0">
    <w:name w:val="WW8Num11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1z1">
    <w:name w:val="WW8Num11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1z2">
    <w:name w:val="WW8Num11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2z0">
    <w:name w:val="WW8Num12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2z1">
    <w:name w:val="WW8Num12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2z2">
    <w:name w:val="WW8Num12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4z0">
    <w:name w:val="WW8Num14z0"/>
    <w:rsid w:val="007C1D16"/>
    <w:rPr>
      <w:rFonts w:ascii="Times New Roman" w:hAnsi="Times New Roman" w:cs="Times New Roman" w:hint="default"/>
    </w:rPr>
  </w:style>
  <w:style w:type="character" w:customStyle="1" w:styleId="WW8Num14z1">
    <w:name w:val="WW8Num14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4z2">
    <w:name w:val="WW8Num14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5z0">
    <w:name w:val="WW8Num15z0"/>
    <w:rsid w:val="007C1D16"/>
    <w:rPr>
      <w:rFonts w:ascii="Times New Roman" w:hAnsi="Times New Roman" w:cs="Times New Roman" w:hint="default"/>
    </w:rPr>
  </w:style>
  <w:style w:type="character" w:customStyle="1" w:styleId="WW8Num15z1">
    <w:name w:val="WW8Num15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5z2">
    <w:name w:val="WW8Num15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6z0">
    <w:name w:val="WW8Num16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6z1">
    <w:name w:val="WW8Num16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6z2">
    <w:name w:val="WW8Num16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7z0">
    <w:name w:val="WW8Num17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7z1">
    <w:name w:val="WW8Num17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7z2">
    <w:name w:val="WW8Num17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0z0">
    <w:name w:val="WW8Num20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0z1">
    <w:name w:val="WW8Num20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0z2">
    <w:name w:val="WW8Num20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1z0">
    <w:name w:val="WW8Num21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1z1">
    <w:name w:val="WW8Num21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1z2">
    <w:name w:val="WW8Num21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2z0">
    <w:name w:val="WW8Num22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2z1">
    <w:name w:val="WW8Num22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2z2">
    <w:name w:val="WW8Num22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3z0">
    <w:name w:val="WW8Num23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3z1">
    <w:name w:val="WW8Num23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3z2">
    <w:name w:val="WW8Num23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4z0">
    <w:name w:val="WW8Num24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4z1">
    <w:name w:val="WW8Num24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4z2">
    <w:name w:val="WW8Num24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5z0">
    <w:name w:val="WW8Num25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5z1">
    <w:name w:val="WW8Num25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5z2">
    <w:name w:val="WW8Num25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6z0">
    <w:name w:val="WW8Num26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6z1">
    <w:name w:val="WW8Num26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6z2">
    <w:name w:val="WW8Num26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7z0">
    <w:name w:val="WW8Num27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7z1">
    <w:name w:val="WW8Num27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7z2">
    <w:name w:val="WW8Num27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8z0">
    <w:name w:val="WW8Num28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8z1">
    <w:name w:val="WW8Num28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8z2">
    <w:name w:val="WW8Num28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9z0">
    <w:name w:val="WW8Num29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9z1">
    <w:name w:val="WW8Num29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9z2">
    <w:name w:val="WW8Num29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Absatz-Standardschriftart">
    <w:name w:val="Absatz-Standardschriftart"/>
    <w:rsid w:val="007C1D16"/>
  </w:style>
  <w:style w:type="character" w:customStyle="1" w:styleId="WW8Num18z0">
    <w:name w:val="WW8Num18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8z1">
    <w:name w:val="WW8Num18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8z2">
    <w:name w:val="WW8Num18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9z0">
    <w:name w:val="WW8Num19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9z1">
    <w:name w:val="WW8Num19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9z2">
    <w:name w:val="WW8Num19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30z0">
    <w:name w:val="WW8Num30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30z1">
    <w:name w:val="WW8Num30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30z2">
    <w:name w:val="WW8Num30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31z0">
    <w:name w:val="WW8Num31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31z1">
    <w:name w:val="WW8Num31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31z2">
    <w:name w:val="WW8Num31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32z0">
    <w:name w:val="WW8Num32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32z1">
    <w:name w:val="WW8Num32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32z2">
    <w:name w:val="WW8Num32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-Absatz-Standardschriftart">
    <w:name w:val="WW-Absatz-Standardschriftart"/>
    <w:rsid w:val="007C1D16"/>
  </w:style>
  <w:style w:type="character" w:customStyle="1" w:styleId="WW8Num13z0">
    <w:name w:val="WW8Num13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3z1">
    <w:name w:val="WW8Num13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3z2">
    <w:name w:val="WW8Num13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-Absatz-Standardschriftart1">
    <w:name w:val="WW-Absatz-Standardschriftart1"/>
    <w:rsid w:val="007C1D16"/>
  </w:style>
  <w:style w:type="character" w:customStyle="1" w:styleId="WW-Absatz-Standardschriftart11">
    <w:name w:val="WW-Absatz-Standardschriftart11"/>
    <w:rsid w:val="007C1D16"/>
  </w:style>
  <w:style w:type="character" w:customStyle="1" w:styleId="WW-Absatz-Standardschriftart111">
    <w:name w:val="WW-Absatz-Standardschriftart111"/>
    <w:rsid w:val="007C1D16"/>
  </w:style>
  <w:style w:type="character" w:customStyle="1" w:styleId="WW-Absatz-Standardschriftart1111">
    <w:name w:val="WW-Absatz-Standardschriftart1111"/>
    <w:rsid w:val="007C1D16"/>
  </w:style>
  <w:style w:type="character" w:customStyle="1" w:styleId="21">
    <w:name w:val="Основной шрифт абзаца2"/>
    <w:rsid w:val="007C1D16"/>
  </w:style>
  <w:style w:type="character" w:customStyle="1" w:styleId="WW-Absatz-Standardschriftart11111">
    <w:name w:val="WW-Absatz-Standardschriftart11111"/>
    <w:rsid w:val="007C1D16"/>
  </w:style>
  <w:style w:type="character" w:customStyle="1" w:styleId="WW-Absatz-Standardschriftart111111">
    <w:name w:val="WW-Absatz-Standardschriftart111111"/>
    <w:rsid w:val="007C1D16"/>
  </w:style>
  <w:style w:type="character" w:customStyle="1" w:styleId="WW-Absatz-Standardschriftart1111111">
    <w:name w:val="WW-Absatz-Standardschriftart1111111"/>
    <w:rsid w:val="007C1D16"/>
  </w:style>
  <w:style w:type="character" w:customStyle="1" w:styleId="WW-Absatz-Standardschriftart11111111">
    <w:name w:val="WW-Absatz-Standardschriftart11111111"/>
    <w:rsid w:val="007C1D16"/>
  </w:style>
  <w:style w:type="character" w:customStyle="1" w:styleId="ae">
    <w:name w:val="Маркеры списка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13">
    <w:name w:val="Основной шрифт абзаца1"/>
    <w:rsid w:val="007C1D16"/>
  </w:style>
  <w:style w:type="character" w:customStyle="1" w:styleId="WW8Num1z0">
    <w:name w:val="WW8Num1z0"/>
    <w:rsid w:val="007C1D16"/>
    <w:rPr>
      <w:rFonts w:ascii="Times New Roman" w:hAnsi="Times New Roman" w:cs="Times New Roman" w:hint="default"/>
    </w:rPr>
  </w:style>
  <w:style w:type="character" w:customStyle="1" w:styleId="WW8Dropcap0">
    <w:name w:val="WW8Dropcap0"/>
    <w:rsid w:val="007C1D16"/>
    <w:rPr>
      <w:rFonts w:ascii="Times New Roman" w:hAnsi="Times New Roman" w:cs="Times New Roman" w:hint="default"/>
      <w:w w:val="59"/>
      <w:sz w:val="75"/>
      <w:szCs w:val="75"/>
    </w:rPr>
  </w:style>
  <w:style w:type="character" w:customStyle="1" w:styleId="af">
    <w:name w:val="Символ нумерации"/>
    <w:rsid w:val="007C1D16"/>
  </w:style>
  <w:style w:type="character" w:customStyle="1" w:styleId="WW-WW8Dropcap0">
    <w:name w:val="WW-WW8Dropcap0"/>
    <w:rsid w:val="007C1D16"/>
  </w:style>
  <w:style w:type="character" w:styleId="af0">
    <w:name w:val="Strong"/>
    <w:basedOn w:val="a0"/>
    <w:qFormat/>
    <w:rsid w:val="007C1D16"/>
    <w:rPr>
      <w:b/>
      <w:bCs/>
    </w:rPr>
  </w:style>
  <w:style w:type="paragraph" w:styleId="af1">
    <w:name w:val="No Spacing"/>
    <w:qFormat/>
    <w:rsid w:val="007C1D16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table" w:styleId="af2">
    <w:name w:val="Table Grid"/>
    <w:basedOn w:val="a1"/>
    <w:uiPriority w:val="59"/>
    <w:rsid w:val="007C1D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Normal (Web)"/>
    <w:basedOn w:val="a"/>
    <w:uiPriority w:val="99"/>
    <w:semiHidden/>
    <w:unhideWhenUsed/>
    <w:rsid w:val="007C1D16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character" w:customStyle="1" w:styleId="apple-converted-space">
    <w:name w:val="apple-converted-space"/>
    <w:basedOn w:val="a0"/>
    <w:rsid w:val="007C1D16"/>
  </w:style>
  <w:style w:type="paragraph" w:styleId="22">
    <w:name w:val="Body Text Indent 2"/>
    <w:basedOn w:val="a"/>
    <w:link w:val="23"/>
    <w:uiPriority w:val="99"/>
    <w:unhideWhenUsed/>
    <w:rsid w:val="007C1D1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f4">
    <w:name w:val="Body Text Indent"/>
    <w:basedOn w:val="a"/>
    <w:link w:val="af5"/>
    <w:rsid w:val="00004208"/>
    <w:pPr>
      <w:widowControl/>
      <w:suppressAutoHyphens w:val="0"/>
      <w:spacing w:after="120"/>
      <w:ind w:left="283"/>
    </w:pPr>
    <w:rPr>
      <w:rFonts w:eastAsia="Times New Roman"/>
      <w:kern w:val="0"/>
      <w:lang w:eastAsia="ru-RU"/>
    </w:rPr>
  </w:style>
  <w:style w:type="character" w:customStyle="1" w:styleId="af5">
    <w:name w:val="Основной текст с отступом Знак"/>
    <w:basedOn w:val="a0"/>
    <w:link w:val="af4"/>
    <w:rsid w:val="0000420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925F4C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925F4C"/>
    <w:rPr>
      <w:rFonts w:ascii="Tahoma" w:eastAsia="Lucida Sans Unicode" w:hAnsi="Tahoma" w:cs="Tahoma"/>
      <w:kern w:val="2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1D16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semiHidden/>
    <w:unhideWhenUsed/>
    <w:rsid w:val="007C1D16"/>
    <w:rPr>
      <w:color w:val="000080"/>
      <w:u w:val="single"/>
    </w:rPr>
  </w:style>
  <w:style w:type="character" w:customStyle="1" w:styleId="a4">
    <w:name w:val="Верхний колонтитул Знак"/>
    <w:basedOn w:val="a0"/>
    <w:link w:val="a5"/>
    <w:uiPriority w:val="99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5">
    <w:name w:val="header"/>
    <w:basedOn w:val="a"/>
    <w:link w:val="a4"/>
    <w:uiPriority w:val="99"/>
    <w:unhideWhenUsed/>
    <w:rsid w:val="007C1D16"/>
    <w:pPr>
      <w:tabs>
        <w:tab w:val="center" w:pos="4677"/>
        <w:tab w:val="right" w:pos="9355"/>
      </w:tabs>
    </w:pPr>
  </w:style>
  <w:style w:type="character" w:customStyle="1" w:styleId="1">
    <w:name w:val="Верхний колонтитул Знак1"/>
    <w:basedOn w:val="a0"/>
    <w:uiPriority w:val="99"/>
    <w:semiHidden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character" w:customStyle="1" w:styleId="a6">
    <w:name w:val="Нижний колонтитул Знак"/>
    <w:basedOn w:val="a0"/>
    <w:link w:val="a7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7">
    <w:name w:val="footer"/>
    <w:basedOn w:val="a"/>
    <w:link w:val="a6"/>
    <w:unhideWhenUsed/>
    <w:rsid w:val="007C1D16"/>
    <w:pPr>
      <w:tabs>
        <w:tab w:val="center" w:pos="4677"/>
        <w:tab w:val="right" w:pos="9355"/>
      </w:tabs>
    </w:pPr>
  </w:style>
  <w:style w:type="character" w:customStyle="1" w:styleId="10">
    <w:name w:val="Нижний колонтитул Знак1"/>
    <w:basedOn w:val="a0"/>
    <w:uiPriority w:val="99"/>
    <w:semiHidden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8">
    <w:name w:val="Body Text"/>
    <w:basedOn w:val="a"/>
    <w:link w:val="a9"/>
    <w:unhideWhenUsed/>
    <w:rsid w:val="007C1D16"/>
    <w:pPr>
      <w:spacing w:after="120"/>
    </w:pPr>
  </w:style>
  <w:style w:type="character" w:customStyle="1" w:styleId="a9">
    <w:name w:val="Основной текст Знак"/>
    <w:basedOn w:val="a0"/>
    <w:link w:val="a8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paragraph" w:styleId="aa">
    <w:name w:val="List Paragraph"/>
    <w:basedOn w:val="a"/>
    <w:uiPriority w:val="34"/>
    <w:qFormat/>
    <w:rsid w:val="007C1D16"/>
    <w:pPr>
      <w:ind w:left="720"/>
      <w:contextualSpacing/>
    </w:pPr>
  </w:style>
  <w:style w:type="paragraph" w:customStyle="1" w:styleId="ab">
    <w:name w:val="Заголовок"/>
    <w:basedOn w:val="a"/>
    <w:next w:val="a8"/>
    <w:rsid w:val="007C1D16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2">
    <w:name w:val="Название2"/>
    <w:basedOn w:val="a"/>
    <w:rsid w:val="007C1D16"/>
    <w:pPr>
      <w:suppressLineNumbers/>
      <w:spacing w:before="120" w:after="120"/>
    </w:pPr>
    <w:rPr>
      <w:rFonts w:cs="Tahoma"/>
      <w:i/>
      <w:iCs/>
    </w:rPr>
  </w:style>
  <w:style w:type="paragraph" w:customStyle="1" w:styleId="20">
    <w:name w:val="Указатель2"/>
    <w:basedOn w:val="a"/>
    <w:rsid w:val="007C1D16"/>
    <w:pPr>
      <w:suppressLineNumbers/>
    </w:pPr>
    <w:rPr>
      <w:rFonts w:cs="Tahoma"/>
    </w:rPr>
  </w:style>
  <w:style w:type="paragraph" w:customStyle="1" w:styleId="11">
    <w:name w:val="Название1"/>
    <w:basedOn w:val="a"/>
    <w:rsid w:val="007C1D16"/>
    <w:pPr>
      <w:suppressLineNumbers/>
      <w:spacing w:before="120" w:after="120"/>
    </w:pPr>
    <w:rPr>
      <w:rFonts w:cs="Tahoma"/>
      <w:i/>
      <w:iCs/>
    </w:rPr>
  </w:style>
  <w:style w:type="paragraph" w:customStyle="1" w:styleId="12">
    <w:name w:val="Указатель1"/>
    <w:basedOn w:val="a"/>
    <w:rsid w:val="007C1D16"/>
    <w:pPr>
      <w:suppressLineNumbers/>
    </w:pPr>
    <w:rPr>
      <w:rFonts w:cs="Tahoma"/>
    </w:rPr>
  </w:style>
  <w:style w:type="paragraph" w:customStyle="1" w:styleId="ac">
    <w:name w:val="Содержимое таблицы"/>
    <w:basedOn w:val="a"/>
    <w:rsid w:val="007C1D16"/>
    <w:pPr>
      <w:suppressLineNumbers/>
    </w:pPr>
  </w:style>
  <w:style w:type="paragraph" w:customStyle="1" w:styleId="ad">
    <w:name w:val="Заголовок таблицы"/>
    <w:basedOn w:val="ac"/>
    <w:rsid w:val="007C1D16"/>
    <w:pPr>
      <w:jc w:val="center"/>
    </w:pPr>
    <w:rPr>
      <w:b/>
      <w:bCs/>
    </w:rPr>
  </w:style>
  <w:style w:type="character" w:customStyle="1" w:styleId="WW8Num2z0">
    <w:name w:val="WW8Num2z0"/>
    <w:rsid w:val="007C1D16"/>
    <w:rPr>
      <w:rFonts w:ascii="Times New Roman" w:hAnsi="Times New Roman" w:cs="Times New Roman" w:hint="default"/>
    </w:rPr>
  </w:style>
  <w:style w:type="character" w:customStyle="1" w:styleId="WW8Num3z0">
    <w:name w:val="WW8Num3z0"/>
    <w:rsid w:val="007C1D16"/>
    <w:rPr>
      <w:rFonts w:ascii="Times New Roman" w:hAnsi="Times New Roman" w:cs="Times New Roman" w:hint="default"/>
    </w:rPr>
  </w:style>
  <w:style w:type="character" w:customStyle="1" w:styleId="WW8Num4z0">
    <w:name w:val="WW8Num4z0"/>
    <w:rsid w:val="007C1D16"/>
    <w:rPr>
      <w:rFonts w:ascii="Times New Roman" w:hAnsi="Times New Roman" w:cs="Times New Roman" w:hint="default"/>
    </w:rPr>
  </w:style>
  <w:style w:type="character" w:customStyle="1" w:styleId="WW8Num4z1">
    <w:name w:val="WW8Num4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4z2">
    <w:name w:val="WW8Num4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5z0">
    <w:name w:val="WW8Num5z0"/>
    <w:rsid w:val="007C1D16"/>
    <w:rPr>
      <w:rFonts w:ascii="Times New Roman" w:hAnsi="Times New Roman" w:cs="Times New Roman" w:hint="default"/>
    </w:rPr>
  </w:style>
  <w:style w:type="character" w:customStyle="1" w:styleId="WW8Num6z0">
    <w:name w:val="WW8Num6z0"/>
    <w:rsid w:val="007C1D16"/>
    <w:rPr>
      <w:rFonts w:ascii="Times New Roman" w:hAnsi="Times New Roman" w:cs="Times New Roman" w:hint="default"/>
    </w:rPr>
  </w:style>
  <w:style w:type="character" w:customStyle="1" w:styleId="WW8Num7z0">
    <w:name w:val="WW8Num7z0"/>
    <w:rsid w:val="007C1D16"/>
    <w:rPr>
      <w:rFonts w:ascii="Times New Roman" w:hAnsi="Times New Roman" w:cs="Times New Roman" w:hint="default"/>
    </w:rPr>
  </w:style>
  <w:style w:type="character" w:customStyle="1" w:styleId="WW8Num7z1">
    <w:name w:val="WW8Num7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7z2">
    <w:name w:val="WW8Num7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8z0">
    <w:name w:val="WW8Num8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8z1">
    <w:name w:val="WW8Num8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8z2">
    <w:name w:val="WW8Num8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9z0">
    <w:name w:val="WW8Num9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9z1">
    <w:name w:val="WW8Num9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9z2">
    <w:name w:val="WW8Num9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0z0">
    <w:name w:val="WW8Num10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0z1">
    <w:name w:val="WW8Num10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0z2">
    <w:name w:val="WW8Num10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1z0">
    <w:name w:val="WW8Num11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1z1">
    <w:name w:val="WW8Num11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1z2">
    <w:name w:val="WW8Num11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2z0">
    <w:name w:val="WW8Num12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2z1">
    <w:name w:val="WW8Num12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2z2">
    <w:name w:val="WW8Num12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4z0">
    <w:name w:val="WW8Num14z0"/>
    <w:rsid w:val="007C1D16"/>
    <w:rPr>
      <w:rFonts w:ascii="Times New Roman" w:hAnsi="Times New Roman" w:cs="Times New Roman" w:hint="default"/>
    </w:rPr>
  </w:style>
  <w:style w:type="character" w:customStyle="1" w:styleId="WW8Num14z1">
    <w:name w:val="WW8Num14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4z2">
    <w:name w:val="WW8Num14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5z0">
    <w:name w:val="WW8Num15z0"/>
    <w:rsid w:val="007C1D16"/>
    <w:rPr>
      <w:rFonts w:ascii="Times New Roman" w:hAnsi="Times New Roman" w:cs="Times New Roman" w:hint="default"/>
    </w:rPr>
  </w:style>
  <w:style w:type="character" w:customStyle="1" w:styleId="WW8Num15z1">
    <w:name w:val="WW8Num15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5z2">
    <w:name w:val="WW8Num15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6z0">
    <w:name w:val="WW8Num16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6z1">
    <w:name w:val="WW8Num16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6z2">
    <w:name w:val="WW8Num16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7z0">
    <w:name w:val="WW8Num17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7z1">
    <w:name w:val="WW8Num17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7z2">
    <w:name w:val="WW8Num17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0z0">
    <w:name w:val="WW8Num20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0z1">
    <w:name w:val="WW8Num20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0z2">
    <w:name w:val="WW8Num20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1z0">
    <w:name w:val="WW8Num21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1z1">
    <w:name w:val="WW8Num21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1z2">
    <w:name w:val="WW8Num21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2z0">
    <w:name w:val="WW8Num22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2z1">
    <w:name w:val="WW8Num22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2z2">
    <w:name w:val="WW8Num22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3z0">
    <w:name w:val="WW8Num23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3z1">
    <w:name w:val="WW8Num23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3z2">
    <w:name w:val="WW8Num23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4z0">
    <w:name w:val="WW8Num24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4z1">
    <w:name w:val="WW8Num24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4z2">
    <w:name w:val="WW8Num24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5z0">
    <w:name w:val="WW8Num25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5z1">
    <w:name w:val="WW8Num25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5z2">
    <w:name w:val="WW8Num25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6z0">
    <w:name w:val="WW8Num26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6z1">
    <w:name w:val="WW8Num26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6z2">
    <w:name w:val="WW8Num26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7z0">
    <w:name w:val="WW8Num27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7z1">
    <w:name w:val="WW8Num27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7z2">
    <w:name w:val="WW8Num27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8z0">
    <w:name w:val="WW8Num28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8z1">
    <w:name w:val="WW8Num28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8z2">
    <w:name w:val="WW8Num28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29z0">
    <w:name w:val="WW8Num29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29z1">
    <w:name w:val="WW8Num29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29z2">
    <w:name w:val="WW8Num29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Absatz-Standardschriftart">
    <w:name w:val="Absatz-Standardschriftart"/>
    <w:rsid w:val="007C1D16"/>
  </w:style>
  <w:style w:type="character" w:customStyle="1" w:styleId="WW8Num18z0">
    <w:name w:val="WW8Num18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8z1">
    <w:name w:val="WW8Num18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8z2">
    <w:name w:val="WW8Num18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19z0">
    <w:name w:val="WW8Num19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9z1">
    <w:name w:val="WW8Num19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9z2">
    <w:name w:val="WW8Num19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30z0">
    <w:name w:val="WW8Num30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30z1">
    <w:name w:val="WW8Num30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30z2">
    <w:name w:val="WW8Num30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31z0">
    <w:name w:val="WW8Num31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31z1">
    <w:name w:val="WW8Num31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31z2">
    <w:name w:val="WW8Num31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8Num32z0">
    <w:name w:val="WW8Num32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32z1">
    <w:name w:val="WW8Num32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32z2">
    <w:name w:val="WW8Num32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-Absatz-Standardschriftart">
    <w:name w:val="WW-Absatz-Standardschriftart"/>
    <w:rsid w:val="007C1D16"/>
  </w:style>
  <w:style w:type="character" w:customStyle="1" w:styleId="WW8Num13z0">
    <w:name w:val="WW8Num13z0"/>
    <w:rsid w:val="007C1D16"/>
    <w:rPr>
      <w:rFonts w:ascii="Wingdings" w:hAnsi="Wingdings" w:cs="StarSymbol" w:hint="default"/>
      <w:sz w:val="18"/>
      <w:szCs w:val="18"/>
    </w:rPr>
  </w:style>
  <w:style w:type="character" w:customStyle="1" w:styleId="WW8Num13z1">
    <w:name w:val="WW8Num13z1"/>
    <w:rsid w:val="007C1D16"/>
    <w:rPr>
      <w:rFonts w:ascii="Wingdings 2" w:hAnsi="Wingdings 2" w:cs="StarSymbol" w:hint="default"/>
      <w:sz w:val="18"/>
      <w:szCs w:val="18"/>
    </w:rPr>
  </w:style>
  <w:style w:type="character" w:customStyle="1" w:styleId="WW8Num13z2">
    <w:name w:val="WW8Num13z2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WW-Absatz-Standardschriftart1">
    <w:name w:val="WW-Absatz-Standardschriftart1"/>
    <w:rsid w:val="007C1D16"/>
  </w:style>
  <w:style w:type="character" w:customStyle="1" w:styleId="WW-Absatz-Standardschriftart11">
    <w:name w:val="WW-Absatz-Standardschriftart11"/>
    <w:rsid w:val="007C1D16"/>
  </w:style>
  <w:style w:type="character" w:customStyle="1" w:styleId="WW-Absatz-Standardschriftart111">
    <w:name w:val="WW-Absatz-Standardschriftart111"/>
    <w:rsid w:val="007C1D16"/>
  </w:style>
  <w:style w:type="character" w:customStyle="1" w:styleId="WW-Absatz-Standardschriftart1111">
    <w:name w:val="WW-Absatz-Standardschriftart1111"/>
    <w:rsid w:val="007C1D16"/>
  </w:style>
  <w:style w:type="character" w:customStyle="1" w:styleId="21">
    <w:name w:val="Основной шрифт абзаца2"/>
    <w:rsid w:val="007C1D16"/>
  </w:style>
  <w:style w:type="character" w:customStyle="1" w:styleId="WW-Absatz-Standardschriftart11111">
    <w:name w:val="WW-Absatz-Standardschriftart11111"/>
    <w:rsid w:val="007C1D16"/>
  </w:style>
  <w:style w:type="character" w:customStyle="1" w:styleId="WW-Absatz-Standardschriftart111111">
    <w:name w:val="WW-Absatz-Standardschriftart111111"/>
    <w:rsid w:val="007C1D16"/>
  </w:style>
  <w:style w:type="character" w:customStyle="1" w:styleId="WW-Absatz-Standardschriftart1111111">
    <w:name w:val="WW-Absatz-Standardschriftart1111111"/>
    <w:rsid w:val="007C1D16"/>
  </w:style>
  <w:style w:type="character" w:customStyle="1" w:styleId="WW-Absatz-Standardschriftart11111111">
    <w:name w:val="WW-Absatz-Standardschriftart11111111"/>
    <w:rsid w:val="007C1D16"/>
  </w:style>
  <w:style w:type="character" w:customStyle="1" w:styleId="ae">
    <w:name w:val="Маркеры списка"/>
    <w:rsid w:val="007C1D16"/>
    <w:rPr>
      <w:rFonts w:ascii="StarSymbol" w:eastAsia="StarSymbol" w:hAnsi="StarSymbol" w:cs="StarSymbol" w:hint="eastAsia"/>
      <w:sz w:val="18"/>
      <w:szCs w:val="18"/>
    </w:rPr>
  </w:style>
  <w:style w:type="character" w:customStyle="1" w:styleId="13">
    <w:name w:val="Основной шрифт абзаца1"/>
    <w:rsid w:val="007C1D16"/>
  </w:style>
  <w:style w:type="character" w:customStyle="1" w:styleId="WW8Num1z0">
    <w:name w:val="WW8Num1z0"/>
    <w:rsid w:val="007C1D16"/>
    <w:rPr>
      <w:rFonts w:ascii="Times New Roman" w:hAnsi="Times New Roman" w:cs="Times New Roman" w:hint="default"/>
    </w:rPr>
  </w:style>
  <w:style w:type="character" w:customStyle="1" w:styleId="WW8Dropcap0">
    <w:name w:val="WW8Dropcap0"/>
    <w:rsid w:val="007C1D16"/>
    <w:rPr>
      <w:rFonts w:ascii="Times New Roman" w:hAnsi="Times New Roman" w:cs="Times New Roman" w:hint="default"/>
      <w:w w:val="59"/>
      <w:sz w:val="75"/>
      <w:szCs w:val="75"/>
    </w:rPr>
  </w:style>
  <w:style w:type="character" w:customStyle="1" w:styleId="af">
    <w:name w:val="Символ нумерации"/>
    <w:rsid w:val="007C1D16"/>
  </w:style>
  <w:style w:type="character" w:customStyle="1" w:styleId="WW-WW8Dropcap0">
    <w:name w:val="WW-WW8Dropcap0"/>
    <w:rsid w:val="007C1D16"/>
  </w:style>
  <w:style w:type="character" w:styleId="af0">
    <w:name w:val="Strong"/>
    <w:basedOn w:val="a0"/>
    <w:qFormat/>
    <w:rsid w:val="007C1D16"/>
    <w:rPr>
      <w:b/>
      <w:bCs/>
    </w:rPr>
  </w:style>
  <w:style w:type="paragraph" w:styleId="af1">
    <w:name w:val="No Spacing"/>
    <w:qFormat/>
    <w:rsid w:val="007C1D16"/>
    <w:pPr>
      <w:widowControl w:val="0"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ar-SA"/>
    </w:rPr>
  </w:style>
  <w:style w:type="table" w:styleId="af2">
    <w:name w:val="Table Grid"/>
    <w:basedOn w:val="a1"/>
    <w:uiPriority w:val="59"/>
    <w:rsid w:val="007C1D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3">
    <w:name w:val="Normal (Web)"/>
    <w:basedOn w:val="a"/>
    <w:uiPriority w:val="99"/>
    <w:semiHidden/>
    <w:unhideWhenUsed/>
    <w:rsid w:val="007C1D16"/>
    <w:pPr>
      <w:widowControl/>
      <w:suppressAutoHyphens w:val="0"/>
      <w:spacing w:before="100" w:beforeAutospacing="1" w:after="100" w:afterAutospacing="1"/>
    </w:pPr>
    <w:rPr>
      <w:rFonts w:eastAsia="Times New Roman"/>
      <w:kern w:val="0"/>
      <w:lang w:eastAsia="ru-RU"/>
    </w:rPr>
  </w:style>
  <w:style w:type="character" w:customStyle="1" w:styleId="apple-converted-space">
    <w:name w:val="apple-converted-space"/>
    <w:basedOn w:val="a0"/>
    <w:rsid w:val="007C1D16"/>
  </w:style>
  <w:style w:type="paragraph" w:styleId="22">
    <w:name w:val="Body Text Indent 2"/>
    <w:basedOn w:val="a"/>
    <w:link w:val="23"/>
    <w:uiPriority w:val="99"/>
    <w:unhideWhenUsed/>
    <w:rsid w:val="007C1D1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rsid w:val="007C1D16"/>
    <w:rPr>
      <w:rFonts w:ascii="Times New Roman" w:eastAsia="Lucida Sans Unicode" w:hAnsi="Times New Roman" w:cs="Times New Roman"/>
      <w:kern w:val="2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zavuch.ru" TargetMode="External"/><Relationship Id="rId18" Type="http://schemas.openxmlformats.org/officeDocument/2006/relationships/hyperlink" Target="http://evolution.powernet.ru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bio.1september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edu.ru" TargetMode="External"/><Relationship Id="rId17" Type="http://schemas.openxmlformats.org/officeDocument/2006/relationships/hyperlink" Target="http://charles-darwin.narod.ru/" TargetMode="External"/><Relationship Id="rId25" Type="http://schemas.openxmlformats.org/officeDocument/2006/relationships/hyperlink" Target="http://www.uroki.net/index.ht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livt.net/" TargetMode="External"/><Relationship Id="rId20" Type="http://schemas.openxmlformats.org/officeDocument/2006/relationships/hyperlink" Target="http://ege.edu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window.edu.ru" TargetMode="External"/><Relationship Id="rId24" Type="http://schemas.openxmlformats.org/officeDocument/2006/relationships/hyperlink" Target="http://bio.uroki.org.ua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plant.geoman.ru/" TargetMode="External"/><Relationship Id="rId23" Type="http://schemas.openxmlformats.org/officeDocument/2006/relationships/hyperlink" Target="http://sbio.info/" TargetMode="External"/><Relationship Id="rId10" Type="http://schemas.openxmlformats.org/officeDocument/2006/relationships/footer" Target="footer1.xml"/><Relationship Id="rId19" Type="http://schemas.openxmlformats.org/officeDocument/2006/relationships/hyperlink" Target="http://fipi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informika.ru/" TargetMode="External"/><Relationship Id="rId22" Type="http://schemas.openxmlformats.org/officeDocument/2006/relationships/hyperlink" Target="http://www.biodan.narod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A1A51F-5C48-4D36-97E7-EE8813E89A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603</TotalTime>
  <Pages>1</Pages>
  <Words>9913</Words>
  <Characters>56505</Characters>
  <Application>Microsoft Office Word</Application>
  <DocSecurity>0</DocSecurity>
  <Lines>470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cp:lastPrinted>2016-09-04T19:53:00Z</cp:lastPrinted>
  <dcterms:created xsi:type="dcterms:W3CDTF">2016-08-26T06:06:00Z</dcterms:created>
  <dcterms:modified xsi:type="dcterms:W3CDTF">2016-09-21T06:14:00Z</dcterms:modified>
</cp:coreProperties>
</file>